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31836" w14:textId="77777777" w:rsidR="00C912D7" w:rsidRPr="00C912D7" w:rsidRDefault="00C912D7">
      <w:pPr>
        <w:spacing w:before="99" w:line="440" w:lineRule="exact"/>
        <w:ind w:left="3285"/>
        <w:rPr>
          <w:rFonts w:ascii="Calibri" w:hAnsi="Calibri" w:cs="Calibri"/>
          <w:b/>
          <w:bCs/>
          <w:sz w:val="28"/>
          <w:szCs w:val="28"/>
        </w:rPr>
      </w:pPr>
      <w:r w:rsidRPr="00C912D7">
        <w:rPr>
          <w:rFonts w:ascii="Calibri" w:hAnsi="Calibri" w:cs="Calibri"/>
          <w:b/>
          <w:bCs/>
          <w:sz w:val="28"/>
          <w:szCs w:val="28"/>
        </w:rPr>
        <w:t>Kristi Summers</w:t>
      </w:r>
    </w:p>
    <w:p w14:paraId="5BA9F738" w14:textId="6D094D30" w:rsidR="00C1605C" w:rsidRPr="00C912D7" w:rsidRDefault="00C912D7">
      <w:pPr>
        <w:spacing w:before="99" w:line="440" w:lineRule="exact"/>
        <w:ind w:left="3285"/>
        <w:rPr>
          <w:rFonts w:asciiTheme="minorHAnsi" w:hAnsiTheme="minorHAnsi" w:cstheme="minorHAnsi"/>
          <w:sz w:val="40"/>
          <w:szCs w:val="40"/>
        </w:rPr>
      </w:pPr>
      <w:r w:rsidRPr="00C912D7">
        <w:rPr>
          <w:rFonts w:asciiTheme="minorHAnsi" w:hAnsiTheme="minorHAnsi" w:cstheme="minorHAnsi"/>
          <w:spacing w:val="-1"/>
          <w:position w:val="-1"/>
          <w:sz w:val="40"/>
          <w:szCs w:val="40"/>
        </w:rPr>
        <w:t>I</w:t>
      </w:r>
      <w:r w:rsidRPr="00C912D7">
        <w:rPr>
          <w:rFonts w:asciiTheme="minorHAnsi" w:hAnsiTheme="minorHAnsi" w:cstheme="minorHAnsi"/>
          <w:position w:val="-1"/>
          <w:sz w:val="40"/>
          <w:szCs w:val="40"/>
        </w:rPr>
        <w:t>n</w:t>
      </w:r>
      <w:r w:rsidRPr="00C912D7">
        <w:rPr>
          <w:rFonts w:asciiTheme="minorHAnsi" w:hAnsiTheme="minorHAnsi" w:cstheme="minorHAnsi"/>
          <w:spacing w:val="-2"/>
          <w:position w:val="-1"/>
          <w:sz w:val="40"/>
          <w:szCs w:val="40"/>
        </w:rPr>
        <w:t>t</w:t>
      </w:r>
      <w:r w:rsidRPr="00C912D7">
        <w:rPr>
          <w:rFonts w:asciiTheme="minorHAnsi" w:hAnsiTheme="minorHAnsi" w:cstheme="minorHAnsi"/>
          <w:position w:val="-1"/>
          <w:sz w:val="40"/>
          <w:szCs w:val="40"/>
        </w:rPr>
        <w:t>e</w:t>
      </w:r>
      <w:r w:rsidRPr="00C912D7">
        <w:rPr>
          <w:rFonts w:asciiTheme="minorHAnsi" w:hAnsiTheme="minorHAnsi" w:cstheme="minorHAnsi"/>
          <w:spacing w:val="-2"/>
          <w:position w:val="-1"/>
          <w:sz w:val="40"/>
          <w:szCs w:val="40"/>
        </w:rPr>
        <w:t>r</w:t>
      </w:r>
      <w:r w:rsidRPr="00C912D7">
        <w:rPr>
          <w:rFonts w:asciiTheme="minorHAnsi" w:hAnsiTheme="minorHAnsi" w:cstheme="minorHAnsi"/>
          <w:position w:val="-1"/>
          <w:sz w:val="40"/>
          <w:szCs w:val="40"/>
        </w:rPr>
        <w:t>n</w:t>
      </w:r>
      <w:r w:rsidRPr="00C912D7">
        <w:rPr>
          <w:rFonts w:asciiTheme="minorHAnsi" w:hAnsiTheme="minorHAnsi" w:cstheme="minorHAnsi"/>
          <w:spacing w:val="-2"/>
          <w:position w:val="-1"/>
          <w:sz w:val="40"/>
          <w:szCs w:val="40"/>
        </w:rPr>
        <w:t xml:space="preserve"> r</w:t>
      </w:r>
      <w:r w:rsidRPr="00C912D7">
        <w:rPr>
          <w:rFonts w:asciiTheme="minorHAnsi" w:hAnsiTheme="minorHAnsi" w:cstheme="minorHAnsi"/>
          <w:position w:val="-1"/>
          <w:sz w:val="40"/>
          <w:szCs w:val="40"/>
        </w:rPr>
        <w:t>e</w:t>
      </w:r>
      <w:r w:rsidRPr="00C912D7">
        <w:rPr>
          <w:rFonts w:asciiTheme="minorHAnsi" w:hAnsiTheme="minorHAnsi" w:cstheme="minorHAnsi"/>
          <w:spacing w:val="-3"/>
          <w:position w:val="-1"/>
          <w:sz w:val="40"/>
          <w:szCs w:val="40"/>
        </w:rPr>
        <w:t>s</w:t>
      </w:r>
      <w:r w:rsidRPr="00C912D7">
        <w:rPr>
          <w:rFonts w:asciiTheme="minorHAnsi" w:hAnsiTheme="minorHAnsi" w:cstheme="minorHAnsi"/>
          <w:position w:val="-1"/>
          <w:sz w:val="40"/>
          <w:szCs w:val="40"/>
        </w:rPr>
        <w:t>u</w:t>
      </w:r>
      <w:r w:rsidRPr="00C912D7">
        <w:rPr>
          <w:rFonts w:asciiTheme="minorHAnsi" w:hAnsiTheme="minorHAnsi" w:cstheme="minorHAnsi"/>
          <w:spacing w:val="-4"/>
          <w:position w:val="-1"/>
          <w:sz w:val="40"/>
          <w:szCs w:val="40"/>
        </w:rPr>
        <w:t>m</w:t>
      </w:r>
      <w:r w:rsidRPr="00C912D7">
        <w:rPr>
          <w:rFonts w:asciiTheme="minorHAnsi" w:hAnsiTheme="minorHAnsi" w:cstheme="minorHAnsi"/>
          <w:position w:val="-1"/>
          <w:sz w:val="40"/>
          <w:szCs w:val="40"/>
        </w:rPr>
        <w:t>e</w:t>
      </w:r>
    </w:p>
    <w:p w14:paraId="227E11E9" w14:textId="77777777" w:rsidR="00C1605C" w:rsidRPr="00C912D7" w:rsidRDefault="00C1605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C1605C" w:rsidRPr="00C912D7">
          <w:pgSz w:w="11920" w:h="16840"/>
          <w:pgMar w:top="820" w:right="1020" w:bottom="280" w:left="640" w:header="720" w:footer="720" w:gutter="0"/>
          <w:cols w:space="720"/>
        </w:sectPr>
      </w:pPr>
    </w:p>
    <w:p w14:paraId="5981E711" w14:textId="77777777" w:rsidR="00C1605C" w:rsidRPr="00C912D7" w:rsidRDefault="00C912D7">
      <w:pPr>
        <w:spacing w:before="88" w:line="544" w:lineRule="auto"/>
        <w:ind w:left="104" w:right="303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spacing w:val="7"/>
        </w:rPr>
        <w:t>K</w:t>
      </w:r>
      <w:r w:rsidRPr="00C912D7">
        <w:rPr>
          <w:rFonts w:asciiTheme="minorHAnsi" w:hAnsiTheme="minorHAnsi" w:cstheme="minorHAnsi"/>
          <w:spacing w:val="10"/>
        </w:rPr>
        <w:t>N</w:t>
      </w:r>
      <w:r w:rsidRPr="00C912D7">
        <w:rPr>
          <w:rFonts w:asciiTheme="minorHAnsi" w:hAnsiTheme="minorHAnsi" w:cstheme="minorHAnsi"/>
          <w:spacing w:val="7"/>
        </w:rPr>
        <w:t>O</w:t>
      </w:r>
      <w:r w:rsidRPr="00C912D7">
        <w:rPr>
          <w:rFonts w:asciiTheme="minorHAnsi" w:hAnsiTheme="minorHAnsi" w:cstheme="minorHAnsi"/>
          <w:spacing w:val="11"/>
        </w:rPr>
        <w:t>W</w:t>
      </w:r>
      <w:r w:rsidRPr="00C912D7">
        <w:rPr>
          <w:rFonts w:asciiTheme="minorHAnsi" w:hAnsiTheme="minorHAnsi" w:cstheme="minorHAnsi"/>
          <w:spacing w:val="5"/>
        </w:rPr>
        <w:t>L</w:t>
      </w:r>
      <w:r w:rsidRPr="00C912D7">
        <w:rPr>
          <w:rFonts w:asciiTheme="minorHAnsi" w:hAnsiTheme="minorHAnsi" w:cstheme="minorHAnsi"/>
          <w:spacing w:val="10"/>
        </w:rPr>
        <w:t>E</w:t>
      </w:r>
      <w:r w:rsidRPr="00C912D7">
        <w:rPr>
          <w:rFonts w:asciiTheme="minorHAnsi" w:hAnsiTheme="minorHAnsi" w:cstheme="minorHAnsi"/>
          <w:spacing w:val="7"/>
        </w:rPr>
        <w:t>DG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10"/>
        </w:rPr>
        <w:t>O</w:t>
      </w:r>
      <w:r w:rsidRPr="00C912D7">
        <w:rPr>
          <w:rFonts w:asciiTheme="minorHAnsi" w:hAnsiTheme="minorHAnsi" w:cstheme="minorHAnsi"/>
        </w:rPr>
        <w:t xml:space="preserve">F </w:t>
      </w:r>
      <w:r w:rsidRPr="00C912D7">
        <w:rPr>
          <w:rFonts w:asciiTheme="minorHAnsi" w:hAnsiTheme="minorHAnsi" w:cstheme="minorHAnsi"/>
          <w:i/>
          <w:spacing w:val="4"/>
        </w:rPr>
        <w:t>C</w:t>
      </w:r>
      <w:r w:rsidRPr="00C912D7">
        <w:rPr>
          <w:rFonts w:asciiTheme="minorHAnsi" w:hAnsiTheme="minorHAnsi" w:cstheme="minorHAnsi"/>
          <w:i/>
          <w:spacing w:val="6"/>
        </w:rPr>
        <w:t>ondu</w:t>
      </w:r>
      <w:r w:rsidRPr="00C912D7">
        <w:rPr>
          <w:rFonts w:asciiTheme="minorHAnsi" w:hAnsiTheme="minorHAnsi" w:cstheme="minorHAnsi"/>
          <w:i/>
          <w:spacing w:val="5"/>
        </w:rPr>
        <w:t>c</w:t>
      </w:r>
      <w:r w:rsidRPr="00C912D7">
        <w:rPr>
          <w:rFonts w:asciiTheme="minorHAnsi" w:hAnsiTheme="minorHAnsi" w:cstheme="minorHAnsi"/>
          <w:i/>
          <w:spacing w:val="4"/>
        </w:rPr>
        <w:t>ti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</w:rPr>
        <w:t>g</w:t>
      </w:r>
      <w:r w:rsidRPr="00C912D7">
        <w:rPr>
          <w:rFonts w:asciiTheme="minorHAnsi" w:hAnsiTheme="minorHAnsi" w:cstheme="minorHAnsi"/>
          <w:i/>
          <w:spacing w:val="5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4"/>
        </w:rPr>
        <w:t>s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  <w:spacing w:val="5"/>
        </w:rPr>
        <w:t>c</w:t>
      </w:r>
      <w:r w:rsidRPr="00C912D7">
        <w:rPr>
          <w:rFonts w:asciiTheme="minorHAnsi" w:hAnsiTheme="minorHAnsi" w:cstheme="minorHAnsi"/>
          <w:i/>
        </w:rPr>
        <w:t xml:space="preserve">h </w:t>
      </w:r>
      <w:r w:rsidRPr="00C912D7">
        <w:rPr>
          <w:rFonts w:asciiTheme="minorHAnsi" w:hAnsiTheme="minorHAnsi" w:cstheme="minorHAnsi"/>
          <w:i/>
          <w:spacing w:val="5"/>
        </w:rPr>
        <w:t>D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</w:rPr>
        <w:t>a</w:t>
      </w:r>
      <w:r w:rsidRPr="00C912D7">
        <w:rPr>
          <w:rFonts w:asciiTheme="minorHAnsi" w:hAnsiTheme="minorHAnsi" w:cstheme="minorHAnsi"/>
          <w:i/>
          <w:spacing w:val="7"/>
        </w:rPr>
        <w:t xml:space="preserve"> </w:t>
      </w:r>
      <w:r w:rsidRPr="00C912D7">
        <w:rPr>
          <w:rFonts w:asciiTheme="minorHAnsi" w:hAnsiTheme="minorHAnsi" w:cstheme="minorHAnsi"/>
          <w:i/>
          <w:spacing w:val="5"/>
        </w:rPr>
        <w:t>m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</w:rPr>
        <w:t xml:space="preserve">g </w:t>
      </w:r>
      <w:r w:rsidRPr="00C912D7">
        <w:rPr>
          <w:rFonts w:asciiTheme="minorHAnsi" w:hAnsiTheme="minorHAnsi" w:cstheme="minorHAnsi"/>
          <w:i/>
          <w:spacing w:val="5"/>
        </w:rPr>
        <w:t>O</w:t>
      </w:r>
      <w:r w:rsidRPr="00C912D7">
        <w:rPr>
          <w:rFonts w:asciiTheme="minorHAnsi" w:hAnsiTheme="minorHAnsi" w:cstheme="minorHAnsi"/>
          <w:i/>
          <w:spacing w:val="6"/>
        </w:rPr>
        <w:t>p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ti</w:t>
      </w:r>
      <w:r w:rsidRPr="00C912D7">
        <w:rPr>
          <w:rFonts w:asciiTheme="minorHAnsi" w:hAnsiTheme="minorHAnsi" w:cstheme="minorHAnsi"/>
          <w:i/>
          <w:spacing w:val="6"/>
        </w:rPr>
        <w:t>ona</w:t>
      </w:r>
      <w:r w:rsidRPr="00C912D7">
        <w:rPr>
          <w:rFonts w:asciiTheme="minorHAnsi" w:hAnsiTheme="minorHAnsi" w:cstheme="minorHAnsi"/>
          <w:i/>
        </w:rPr>
        <w:t>l</w:t>
      </w:r>
      <w:r w:rsidRPr="00C912D7">
        <w:rPr>
          <w:rFonts w:asciiTheme="minorHAnsi" w:hAnsiTheme="minorHAnsi" w:cstheme="minorHAnsi"/>
          <w:i/>
          <w:spacing w:val="-1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</w:rPr>
        <w:t>s</w:t>
      </w:r>
      <w:r w:rsidRPr="00C912D7">
        <w:rPr>
          <w:rFonts w:asciiTheme="minorHAnsi" w:hAnsiTheme="minorHAnsi" w:cstheme="minorHAnsi"/>
          <w:i/>
          <w:spacing w:val="6"/>
        </w:rPr>
        <w:t>uppo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</w:rPr>
        <w:t xml:space="preserve">t </w:t>
      </w:r>
      <w:r w:rsidRPr="00C912D7">
        <w:rPr>
          <w:rFonts w:asciiTheme="minorHAnsi" w:hAnsiTheme="minorHAnsi" w:cstheme="minorHAnsi"/>
          <w:i/>
          <w:spacing w:val="5"/>
        </w:rPr>
        <w:t>Re</w:t>
      </w:r>
      <w:r w:rsidRPr="00C912D7">
        <w:rPr>
          <w:rFonts w:asciiTheme="minorHAnsi" w:hAnsiTheme="minorHAnsi" w:cstheme="minorHAnsi"/>
          <w:i/>
          <w:spacing w:val="6"/>
        </w:rPr>
        <w:t>po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</w:rPr>
        <w:t>t</w:t>
      </w:r>
      <w:r w:rsidRPr="00C912D7">
        <w:rPr>
          <w:rFonts w:asciiTheme="minorHAnsi" w:hAnsiTheme="minorHAnsi" w:cstheme="minorHAnsi"/>
          <w:i/>
          <w:spacing w:val="4"/>
        </w:rPr>
        <w:t xml:space="preserve"> w</w:t>
      </w:r>
      <w:r w:rsidRPr="00C912D7">
        <w:rPr>
          <w:rFonts w:asciiTheme="minorHAnsi" w:hAnsiTheme="minorHAnsi" w:cstheme="minorHAnsi"/>
          <w:i/>
          <w:spacing w:val="6"/>
        </w:rPr>
        <w:t>r</w:t>
      </w:r>
      <w:r w:rsidRPr="00C912D7">
        <w:rPr>
          <w:rFonts w:asciiTheme="minorHAnsi" w:hAnsiTheme="minorHAnsi" w:cstheme="minorHAnsi"/>
          <w:i/>
          <w:spacing w:val="4"/>
        </w:rPr>
        <w:t>iti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</w:rPr>
        <w:t>g</w:t>
      </w:r>
    </w:p>
    <w:p w14:paraId="678A65B1" w14:textId="77777777" w:rsidR="00C1605C" w:rsidRPr="00C912D7" w:rsidRDefault="00C912D7">
      <w:pPr>
        <w:spacing w:before="19" w:line="551" w:lineRule="auto"/>
        <w:ind w:left="104" w:right="134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  <w:spacing w:val="5"/>
        </w:rPr>
        <w:t>D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</w:rPr>
        <w:t>y</w:t>
      </w:r>
      <w:r w:rsidRPr="00C912D7">
        <w:rPr>
          <w:rFonts w:asciiTheme="minorHAnsi" w:hAnsiTheme="minorHAnsi" w:cstheme="minorHAnsi"/>
          <w:i/>
          <w:spacing w:val="5"/>
        </w:rPr>
        <w:t xml:space="preserve"> m</w:t>
      </w:r>
      <w:r w:rsidRPr="00C912D7">
        <w:rPr>
          <w:rFonts w:asciiTheme="minorHAnsi" w:hAnsiTheme="minorHAnsi" w:cstheme="minorHAnsi"/>
          <w:i/>
          <w:spacing w:val="6"/>
        </w:rPr>
        <w:t>anag</w:t>
      </w:r>
      <w:r w:rsidRPr="00C912D7">
        <w:rPr>
          <w:rFonts w:asciiTheme="minorHAnsi" w:hAnsiTheme="minorHAnsi" w:cstheme="minorHAnsi"/>
          <w:i/>
          <w:spacing w:val="5"/>
        </w:rPr>
        <w:t>eme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</w:rPr>
        <w:t xml:space="preserve">t </w:t>
      </w:r>
      <w:r w:rsidRPr="00C912D7">
        <w:rPr>
          <w:rFonts w:asciiTheme="minorHAnsi" w:hAnsiTheme="minorHAnsi" w:cstheme="minorHAnsi"/>
          <w:i/>
          <w:spacing w:val="4"/>
        </w:rPr>
        <w:t>M</w:t>
      </w:r>
      <w:r w:rsidRPr="00C912D7">
        <w:rPr>
          <w:rFonts w:asciiTheme="minorHAnsi" w:hAnsiTheme="minorHAnsi" w:cstheme="minorHAnsi"/>
          <w:i/>
          <w:spacing w:val="6"/>
        </w:rPr>
        <w:t>u</w:t>
      </w:r>
      <w:r w:rsidRPr="00C912D7">
        <w:rPr>
          <w:rFonts w:asciiTheme="minorHAnsi" w:hAnsiTheme="minorHAnsi" w:cstheme="minorHAnsi"/>
          <w:i/>
          <w:spacing w:val="4"/>
        </w:rPr>
        <w:t>ltit</w:t>
      </w:r>
      <w:r w:rsidRPr="00C912D7">
        <w:rPr>
          <w:rFonts w:asciiTheme="minorHAnsi" w:hAnsiTheme="minorHAnsi" w:cstheme="minorHAnsi"/>
          <w:i/>
          <w:spacing w:val="6"/>
        </w:rPr>
        <w:t>as</w:t>
      </w:r>
      <w:r w:rsidRPr="00C912D7">
        <w:rPr>
          <w:rFonts w:asciiTheme="minorHAnsi" w:hAnsiTheme="minorHAnsi" w:cstheme="minorHAnsi"/>
          <w:i/>
          <w:spacing w:val="5"/>
        </w:rPr>
        <w:t>k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</w:rPr>
        <w:t xml:space="preserve">g </w:t>
      </w:r>
      <w:r w:rsidRPr="00C912D7">
        <w:rPr>
          <w:rFonts w:asciiTheme="minorHAnsi" w:hAnsiTheme="minorHAnsi" w:cstheme="minorHAnsi"/>
          <w:i/>
          <w:spacing w:val="5"/>
        </w:rPr>
        <w:t>A</w:t>
      </w:r>
      <w:r w:rsidRPr="00C912D7">
        <w:rPr>
          <w:rFonts w:asciiTheme="minorHAnsi" w:hAnsiTheme="minorHAnsi" w:cstheme="minorHAnsi"/>
          <w:i/>
          <w:spacing w:val="6"/>
        </w:rPr>
        <w:t>d</w:t>
      </w:r>
      <w:r w:rsidRPr="00C912D7">
        <w:rPr>
          <w:rFonts w:asciiTheme="minorHAnsi" w:hAnsiTheme="minorHAnsi" w:cstheme="minorHAnsi"/>
          <w:i/>
          <w:spacing w:val="5"/>
        </w:rPr>
        <w:t>m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  <w:spacing w:val="4"/>
        </w:rPr>
        <w:t>is</w:t>
      </w:r>
      <w:r w:rsidRPr="00C912D7">
        <w:rPr>
          <w:rFonts w:asciiTheme="minorHAnsi" w:hAnsiTheme="minorHAnsi" w:cstheme="minorHAnsi"/>
          <w:i/>
          <w:spacing w:val="7"/>
        </w:rPr>
        <w:t>t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ti</w:t>
      </w:r>
      <w:r w:rsidRPr="00C912D7">
        <w:rPr>
          <w:rFonts w:asciiTheme="minorHAnsi" w:hAnsiTheme="minorHAnsi" w:cstheme="minorHAnsi"/>
          <w:i/>
          <w:spacing w:val="5"/>
        </w:rPr>
        <w:t>v</w:t>
      </w:r>
      <w:r w:rsidRPr="00C912D7">
        <w:rPr>
          <w:rFonts w:asciiTheme="minorHAnsi" w:hAnsiTheme="minorHAnsi" w:cstheme="minorHAnsi"/>
          <w:i/>
        </w:rPr>
        <w:t>e</w:t>
      </w:r>
      <w:r w:rsidRPr="00C912D7">
        <w:rPr>
          <w:rFonts w:asciiTheme="minorHAnsi" w:hAnsiTheme="minorHAnsi" w:cstheme="minorHAnsi"/>
          <w:i/>
          <w:spacing w:val="-2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</w:rPr>
        <w:t>s</w:t>
      </w:r>
      <w:r w:rsidRPr="00C912D7">
        <w:rPr>
          <w:rFonts w:asciiTheme="minorHAnsi" w:hAnsiTheme="minorHAnsi" w:cstheme="minorHAnsi"/>
          <w:i/>
          <w:spacing w:val="7"/>
        </w:rPr>
        <w:t>y</w:t>
      </w:r>
      <w:r w:rsidRPr="00C912D7">
        <w:rPr>
          <w:rFonts w:asciiTheme="minorHAnsi" w:hAnsiTheme="minorHAnsi" w:cstheme="minorHAnsi"/>
          <w:i/>
          <w:spacing w:val="4"/>
        </w:rPr>
        <w:t>st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7"/>
        </w:rPr>
        <w:t>m</w:t>
      </w:r>
      <w:r w:rsidRPr="00C912D7">
        <w:rPr>
          <w:rFonts w:asciiTheme="minorHAnsi" w:hAnsiTheme="minorHAnsi" w:cstheme="minorHAnsi"/>
          <w:i/>
        </w:rPr>
        <w:t>s</w:t>
      </w:r>
    </w:p>
    <w:p w14:paraId="436C346E" w14:textId="77777777" w:rsidR="00C1605C" w:rsidRPr="00C912D7" w:rsidRDefault="00C912D7">
      <w:pPr>
        <w:spacing w:before="13"/>
        <w:ind w:left="104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  <w:spacing w:val="4"/>
        </w:rPr>
        <w:t>M</w:t>
      </w:r>
      <w:r w:rsidRPr="00C912D7">
        <w:rPr>
          <w:rFonts w:asciiTheme="minorHAnsi" w:hAnsiTheme="minorHAnsi" w:cstheme="minorHAnsi"/>
          <w:i/>
        </w:rPr>
        <w:t>S</w:t>
      </w:r>
      <w:r w:rsidRPr="00C912D7">
        <w:rPr>
          <w:rFonts w:asciiTheme="minorHAnsi" w:hAnsiTheme="minorHAnsi" w:cstheme="minorHAnsi"/>
          <w:i/>
          <w:spacing w:val="8"/>
        </w:rPr>
        <w:t xml:space="preserve"> </w:t>
      </w:r>
      <w:r w:rsidRPr="00C912D7">
        <w:rPr>
          <w:rFonts w:asciiTheme="minorHAnsi" w:hAnsiTheme="minorHAnsi" w:cstheme="minorHAnsi"/>
          <w:i/>
          <w:spacing w:val="5"/>
        </w:rPr>
        <w:t>O</w:t>
      </w:r>
      <w:r w:rsidRPr="00C912D7">
        <w:rPr>
          <w:rFonts w:asciiTheme="minorHAnsi" w:hAnsiTheme="minorHAnsi" w:cstheme="minorHAnsi"/>
          <w:i/>
          <w:spacing w:val="4"/>
        </w:rPr>
        <w:t>ffi</w:t>
      </w:r>
      <w:r w:rsidRPr="00C912D7">
        <w:rPr>
          <w:rFonts w:asciiTheme="minorHAnsi" w:hAnsiTheme="minorHAnsi" w:cstheme="minorHAnsi"/>
          <w:i/>
          <w:spacing w:val="5"/>
        </w:rPr>
        <w:t>c</w:t>
      </w:r>
      <w:r w:rsidRPr="00C912D7">
        <w:rPr>
          <w:rFonts w:asciiTheme="minorHAnsi" w:hAnsiTheme="minorHAnsi" w:cstheme="minorHAnsi"/>
          <w:i/>
        </w:rPr>
        <w:t>e</w:t>
      </w:r>
      <w:r w:rsidRPr="00C912D7">
        <w:rPr>
          <w:rFonts w:asciiTheme="minorHAnsi" w:hAnsiTheme="minorHAnsi" w:cstheme="minorHAnsi"/>
          <w:i/>
          <w:spacing w:val="10"/>
        </w:rPr>
        <w:t xml:space="preserve"> </w:t>
      </w:r>
      <w:r w:rsidRPr="00C912D7">
        <w:rPr>
          <w:rFonts w:asciiTheme="minorHAnsi" w:hAnsiTheme="minorHAnsi" w:cstheme="minorHAnsi"/>
          <w:i/>
        </w:rPr>
        <w:t>&amp;</w:t>
      </w:r>
      <w:r w:rsidRPr="00C912D7">
        <w:rPr>
          <w:rFonts w:asciiTheme="minorHAnsi" w:hAnsiTheme="minorHAnsi" w:cstheme="minorHAnsi"/>
          <w:i/>
          <w:spacing w:val="4"/>
        </w:rPr>
        <w:t xml:space="preserve"> </w:t>
      </w:r>
      <w:r w:rsidRPr="00C912D7">
        <w:rPr>
          <w:rFonts w:asciiTheme="minorHAnsi" w:hAnsiTheme="minorHAnsi" w:cstheme="minorHAnsi"/>
          <w:i/>
          <w:spacing w:val="6"/>
        </w:rPr>
        <w:t>o</w:t>
      </w: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  <w:spacing w:val="6"/>
        </w:rPr>
        <w:t>h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</w:rPr>
        <w:t>r</w:t>
      </w:r>
    </w:p>
    <w:p w14:paraId="292446D7" w14:textId="77777777" w:rsidR="00C1605C" w:rsidRPr="00C912D7" w:rsidRDefault="00C912D7">
      <w:pPr>
        <w:spacing w:before="36" w:line="220" w:lineRule="exact"/>
        <w:ind w:left="104" w:right="-50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  <w:spacing w:val="4"/>
          <w:position w:val="-1"/>
        </w:rPr>
        <w:t>s</w:t>
      </w:r>
      <w:r w:rsidRPr="00C912D7">
        <w:rPr>
          <w:rFonts w:asciiTheme="minorHAnsi" w:hAnsiTheme="minorHAnsi" w:cstheme="minorHAnsi"/>
          <w:i/>
          <w:spacing w:val="6"/>
          <w:position w:val="-1"/>
        </w:rPr>
        <w:t>p</w:t>
      </w:r>
      <w:r w:rsidRPr="00C912D7">
        <w:rPr>
          <w:rFonts w:asciiTheme="minorHAnsi" w:hAnsiTheme="minorHAnsi" w:cstheme="minorHAnsi"/>
          <w:i/>
          <w:spacing w:val="5"/>
          <w:position w:val="-1"/>
        </w:rPr>
        <w:t>ec</w:t>
      </w:r>
      <w:r w:rsidRPr="00C912D7">
        <w:rPr>
          <w:rFonts w:asciiTheme="minorHAnsi" w:hAnsiTheme="minorHAnsi" w:cstheme="minorHAnsi"/>
          <w:i/>
          <w:spacing w:val="4"/>
          <w:position w:val="-1"/>
        </w:rPr>
        <w:t>i</w:t>
      </w:r>
      <w:r w:rsidRPr="00C912D7">
        <w:rPr>
          <w:rFonts w:asciiTheme="minorHAnsi" w:hAnsiTheme="minorHAnsi" w:cstheme="minorHAnsi"/>
          <w:i/>
          <w:spacing w:val="6"/>
          <w:position w:val="-1"/>
        </w:rPr>
        <w:t>a</w:t>
      </w:r>
      <w:r w:rsidRPr="00C912D7">
        <w:rPr>
          <w:rFonts w:asciiTheme="minorHAnsi" w:hAnsiTheme="minorHAnsi" w:cstheme="minorHAnsi"/>
          <w:i/>
          <w:spacing w:val="4"/>
          <w:position w:val="-1"/>
        </w:rPr>
        <w:t>li</w:t>
      </w:r>
      <w:r w:rsidRPr="00C912D7">
        <w:rPr>
          <w:rFonts w:asciiTheme="minorHAnsi" w:hAnsiTheme="minorHAnsi" w:cstheme="minorHAnsi"/>
          <w:i/>
          <w:spacing w:val="6"/>
          <w:position w:val="-1"/>
        </w:rPr>
        <w:t>s</w:t>
      </w:r>
      <w:r w:rsidRPr="00C912D7">
        <w:rPr>
          <w:rFonts w:asciiTheme="minorHAnsi" w:hAnsiTheme="minorHAnsi" w:cstheme="minorHAnsi"/>
          <w:i/>
          <w:position w:val="-1"/>
        </w:rPr>
        <w:t>t</w:t>
      </w:r>
      <w:r w:rsidRPr="00C912D7">
        <w:rPr>
          <w:rFonts w:asciiTheme="minorHAnsi" w:hAnsiTheme="minorHAnsi" w:cstheme="minorHAnsi"/>
          <w:i/>
          <w:spacing w:val="1"/>
          <w:position w:val="-1"/>
        </w:rPr>
        <w:t xml:space="preserve"> </w:t>
      </w:r>
      <w:r w:rsidRPr="00C912D7">
        <w:rPr>
          <w:rFonts w:asciiTheme="minorHAnsi" w:hAnsiTheme="minorHAnsi" w:cstheme="minorHAnsi"/>
          <w:i/>
          <w:spacing w:val="6"/>
          <w:position w:val="-1"/>
        </w:rPr>
        <w:t>o</w:t>
      </w:r>
      <w:r w:rsidRPr="00C912D7">
        <w:rPr>
          <w:rFonts w:asciiTheme="minorHAnsi" w:hAnsiTheme="minorHAnsi" w:cstheme="minorHAnsi"/>
          <w:i/>
          <w:spacing w:val="4"/>
          <w:position w:val="-1"/>
        </w:rPr>
        <w:t>ffi</w:t>
      </w:r>
      <w:r w:rsidRPr="00C912D7">
        <w:rPr>
          <w:rFonts w:asciiTheme="minorHAnsi" w:hAnsiTheme="minorHAnsi" w:cstheme="minorHAnsi"/>
          <w:i/>
          <w:spacing w:val="5"/>
          <w:position w:val="-1"/>
        </w:rPr>
        <w:t>c</w:t>
      </w:r>
      <w:r w:rsidRPr="00C912D7">
        <w:rPr>
          <w:rFonts w:asciiTheme="minorHAnsi" w:hAnsiTheme="minorHAnsi" w:cstheme="minorHAnsi"/>
          <w:i/>
          <w:position w:val="-1"/>
        </w:rPr>
        <w:t>e</w:t>
      </w:r>
      <w:r w:rsidRPr="00C912D7">
        <w:rPr>
          <w:rFonts w:asciiTheme="minorHAnsi" w:hAnsiTheme="minorHAnsi" w:cstheme="minorHAnsi"/>
          <w:i/>
          <w:spacing w:val="8"/>
          <w:position w:val="-1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  <w:position w:val="-1"/>
        </w:rPr>
        <w:t>s</w:t>
      </w:r>
      <w:r w:rsidRPr="00C912D7">
        <w:rPr>
          <w:rFonts w:asciiTheme="minorHAnsi" w:hAnsiTheme="minorHAnsi" w:cstheme="minorHAnsi"/>
          <w:i/>
          <w:spacing w:val="6"/>
          <w:position w:val="-1"/>
        </w:rPr>
        <w:t>o</w:t>
      </w:r>
      <w:r w:rsidRPr="00C912D7">
        <w:rPr>
          <w:rFonts w:asciiTheme="minorHAnsi" w:hAnsiTheme="minorHAnsi" w:cstheme="minorHAnsi"/>
          <w:i/>
          <w:spacing w:val="4"/>
          <w:position w:val="-1"/>
        </w:rPr>
        <w:t>f</w:t>
      </w:r>
      <w:r w:rsidRPr="00C912D7">
        <w:rPr>
          <w:rFonts w:asciiTheme="minorHAnsi" w:hAnsiTheme="minorHAnsi" w:cstheme="minorHAnsi"/>
          <w:i/>
          <w:spacing w:val="7"/>
          <w:position w:val="-1"/>
        </w:rPr>
        <w:t>t</w:t>
      </w:r>
      <w:r w:rsidRPr="00C912D7">
        <w:rPr>
          <w:rFonts w:asciiTheme="minorHAnsi" w:hAnsiTheme="minorHAnsi" w:cstheme="minorHAnsi"/>
          <w:i/>
          <w:spacing w:val="4"/>
          <w:position w:val="-1"/>
        </w:rPr>
        <w:t>w</w:t>
      </w:r>
      <w:r w:rsidRPr="00C912D7">
        <w:rPr>
          <w:rFonts w:asciiTheme="minorHAnsi" w:hAnsiTheme="minorHAnsi" w:cstheme="minorHAnsi"/>
          <w:i/>
          <w:spacing w:val="6"/>
          <w:position w:val="-1"/>
        </w:rPr>
        <w:t>a</w:t>
      </w:r>
      <w:r w:rsidRPr="00C912D7">
        <w:rPr>
          <w:rFonts w:asciiTheme="minorHAnsi" w:hAnsiTheme="minorHAnsi" w:cstheme="minorHAnsi"/>
          <w:i/>
          <w:spacing w:val="4"/>
          <w:position w:val="-1"/>
        </w:rPr>
        <w:t>r</w:t>
      </w:r>
      <w:r w:rsidRPr="00C912D7">
        <w:rPr>
          <w:rFonts w:asciiTheme="minorHAnsi" w:hAnsiTheme="minorHAnsi" w:cstheme="minorHAnsi"/>
          <w:i/>
          <w:position w:val="-1"/>
        </w:rPr>
        <w:t>e</w:t>
      </w:r>
    </w:p>
    <w:p w14:paraId="6FBE68A4" w14:textId="77777777" w:rsidR="00C1605C" w:rsidRPr="00C912D7" w:rsidRDefault="00C912D7">
      <w:pPr>
        <w:spacing w:before="33"/>
        <w:rPr>
          <w:rFonts w:asciiTheme="minorHAnsi" w:hAnsiTheme="minorHAnsi" w:cstheme="minorHAnsi"/>
          <w:b/>
          <w:bCs/>
        </w:rPr>
      </w:pPr>
      <w:r w:rsidRPr="00C912D7">
        <w:rPr>
          <w:rFonts w:asciiTheme="minorHAnsi" w:hAnsiTheme="minorHAnsi" w:cstheme="minorHAnsi"/>
        </w:rPr>
        <w:br w:type="column"/>
      </w:r>
      <w:r w:rsidRPr="00C912D7">
        <w:rPr>
          <w:rFonts w:asciiTheme="minorHAnsi" w:hAnsiTheme="minorHAnsi" w:cstheme="minorHAnsi"/>
          <w:b/>
          <w:bCs/>
          <w:spacing w:val="11"/>
        </w:rPr>
        <w:t>C</w:t>
      </w:r>
      <w:r w:rsidRPr="00C912D7">
        <w:rPr>
          <w:rFonts w:asciiTheme="minorHAnsi" w:hAnsiTheme="minorHAnsi" w:cstheme="minorHAnsi"/>
          <w:b/>
          <w:bCs/>
          <w:spacing w:val="10"/>
        </w:rPr>
        <w:t>A</w:t>
      </w:r>
      <w:r w:rsidRPr="00C912D7">
        <w:rPr>
          <w:rFonts w:asciiTheme="minorHAnsi" w:hAnsiTheme="minorHAnsi" w:cstheme="minorHAnsi"/>
          <w:b/>
          <w:bCs/>
          <w:spacing w:val="11"/>
        </w:rPr>
        <w:t>R</w:t>
      </w:r>
      <w:r w:rsidRPr="00C912D7">
        <w:rPr>
          <w:rFonts w:asciiTheme="minorHAnsi" w:hAnsiTheme="minorHAnsi" w:cstheme="minorHAnsi"/>
          <w:b/>
          <w:bCs/>
          <w:spacing w:val="13"/>
        </w:rPr>
        <w:t>EE</w:t>
      </w:r>
      <w:r w:rsidRPr="00C912D7">
        <w:rPr>
          <w:rFonts w:asciiTheme="minorHAnsi" w:hAnsiTheme="minorHAnsi" w:cstheme="minorHAnsi"/>
          <w:b/>
          <w:bCs/>
        </w:rPr>
        <w:t>R</w:t>
      </w:r>
      <w:r w:rsidRPr="00C912D7">
        <w:rPr>
          <w:rFonts w:asciiTheme="minorHAnsi" w:hAnsiTheme="minorHAnsi" w:cstheme="minorHAnsi"/>
          <w:b/>
          <w:bCs/>
          <w:spacing w:val="16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12"/>
        </w:rPr>
        <w:t>O</w:t>
      </w:r>
      <w:r w:rsidRPr="00C912D7">
        <w:rPr>
          <w:rFonts w:asciiTheme="minorHAnsi" w:hAnsiTheme="minorHAnsi" w:cstheme="minorHAnsi"/>
          <w:b/>
          <w:bCs/>
          <w:spacing w:val="11"/>
        </w:rPr>
        <w:t>BJ</w:t>
      </w:r>
      <w:r w:rsidRPr="00C912D7">
        <w:rPr>
          <w:rFonts w:asciiTheme="minorHAnsi" w:hAnsiTheme="minorHAnsi" w:cstheme="minorHAnsi"/>
          <w:b/>
          <w:bCs/>
          <w:spacing w:val="13"/>
        </w:rPr>
        <w:t>E</w:t>
      </w:r>
      <w:r w:rsidRPr="00C912D7">
        <w:rPr>
          <w:rFonts w:asciiTheme="minorHAnsi" w:hAnsiTheme="minorHAnsi" w:cstheme="minorHAnsi"/>
          <w:b/>
          <w:bCs/>
          <w:spacing w:val="9"/>
        </w:rPr>
        <w:t>C</w:t>
      </w:r>
      <w:r w:rsidRPr="00C912D7">
        <w:rPr>
          <w:rFonts w:asciiTheme="minorHAnsi" w:hAnsiTheme="minorHAnsi" w:cstheme="minorHAnsi"/>
          <w:b/>
          <w:bCs/>
          <w:spacing w:val="13"/>
        </w:rPr>
        <w:t>TI</w:t>
      </w:r>
      <w:r w:rsidRPr="00C912D7">
        <w:rPr>
          <w:rFonts w:asciiTheme="minorHAnsi" w:hAnsiTheme="minorHAnsi" w:cstheme="minorHAnsi"/>
          <w:b/>
          <w:bCs/>
          <w:spacing w:val="10"/>
        </w:rPr>
        <w:t>V</w:t>
      </w:r>
      <w:r w:rsidRPr="00C912D7">
        <w:rPr>
          <w:rFonts w:asciiTheme="minorHAnsi" w:hAnsiTheme="minorHAnsi" w:cstheme="minorHAnsi"/>
          <w:b/>
          <w:bCs/>
        </w:rPr>
        <w:t>E</w:t>
      </w:r>
    </w:p>
    <w:p w14:paraId="76C140CE" w14:textId="77777777" w:rsidR="00C1605C" w:rsidRPr="00C912D7" w:rsidRDefault="00C1605C">
      <w:pPr>
        <w:spacing w:before="8" w:line="100" w:lineRule="exact"/>
        <w:rPr>
          <w:rFonts w:asciiTheme="minorHAnsi" w:hAnsiTheme="minorHAnsi" w:cstheme="minorHAnsi"/>
          <w:sz w:val="10"/>
          <w:szCs w:val="10"/>
        </w:rPr>
      </w:pPr>
    </w:p>
    <w:p w14:paraId="6EE007F5" w14:textId="77777777" w:rsidR="00C1605C" w:rsidRPr="00C912D7" w:rsidRDefault="00C1605C">
      <w:pPr>
        <w:spacing w:line="200" w:lineRule="exact"/>
        <w:rPr>
          <w:rFonts w:asciiTheme="minorHAnsi" w:hAnsiTheme="minorHAnsi" w:cstheme="minorHAnsi"/>
        </w:rPr>
      </w:pPr>
    </w:p>
    <w:p w14:paraId="239E3C37" w14:textId="77777777" w:rsidR="00C1605C" w:rsidRPr="00C912D7" w:rsidRDefault="00C912D7">
      <w:pPr>
        <w:ind w:right="160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>l</w:t>
      </w:r>
      <w:r w:rsidRPr="00C912D7">
        <w:rPr>
          <w:rFonts w:asciiTheme="minorHAnsi" w:hAnsiTheme="minorHAnsi" w:cstheme="minorHAnsi"/>
          <w:spacing w:val="6"/>
        </w:rPr>
        <w:t xml:space="preserve"> p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</w:rPr>
        <w:t xml:space="preserve">, </w:t>
      </w:r>
      <w:r w:rsidRPr="00C912D7">
        <w:rPr>
          <w:rFonts w:asciiTheme="minorHAnsi" w:hAnsiTheme="minorHAnsi" w:cstheme="minorHAnsi"/>
          <w:spacing w:val="3"/>
        </w:rPr>
        <w:t>go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2"/>
        </w:rPr>
        <w:t>l</w:t>
      </w:r>
      <w:r w:rsidRPr="00C912D7">
        <w:rPr>
          <w:rFonts w:asciiTheme="minorHAnsi" w:hAnsiTheme="minorHAnsi" w:cstheme="minorHAnsi"/>
        </w:rPr>
        <w:t>l</w:t>
      </w:r>
      <w:r w:rsidRPr="00C912D7">
        <w:rPr>
          <w:rFonts w:asciiTheme="minorHAnsi" w:hAnsiTheme="minorHAnsi" w:cstheme="minorHAnsi"/>
          <w:spacing w:val="5"/>
        </w:rPr>
        <w:t xml:space="preserve"> r</w:t>
      </w:r>
      <w:r w:rsidRPr="00C912D7">
        <w:rPr>
          <w:rFonts w:asciiTheme="minorHAnsi" w:hAnsiTheme="minorHAnsi" w:cstheme="minorHAnsi"/>
          <w:spacing w:val="3"/>
        </w:rPr>
        <w:t>oun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6"/>
        </w:rPr>
        <w:t xml:space="preserve"> p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3"/>
        </w:rPr>
        <w:t>fo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4"/>
        </w:rPr>
        <w:t>h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10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4"/>
        </w:rPr>
        <w:t>h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g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6"/>
        </w:rPr>
        <w:t>v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</w:rPr>
        <w:t>,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4"/>
        </w:rPr>
        <w:t xml:space="preserve"> 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 xml:space="preserve">e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2"/>
        </w:rPr>
        <w:t>l</w:t>
      </w:r>
      <w:r w:rsidRPr="00C912D7">
        <w:rPr>
          <w:rFonts w:asciiTheme="minorHAnsi" w:hAnsiTheme="minorHAnsi" w:cstheme="minorHAnsi"/>
          <w:spacing w:val="4"/>
        </w:rPr>
        <w:t>it</w:t>
      </w:r>
      <w:r w:rsidRPr="00C912D7">
        <w:rPr>
          <w:rFonts w:asciiTheme="minorHAnsi" w:hAnsiTheme="minorHAnsi" w:cstheme="minorHAnsi"/>
        </w:rPr>
        <w:t>y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</w:rPr>
        <w:t>k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q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 xml:space="preserve">y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1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eff</w:t>
      </w:r>
      <w:r w:rsidRPr="00C912D7">
        <w:rPr>
          <w:rFonts w:asciiTheme="minorHAnsi" w:hAnsiTheme="minorHAnsi" w:cstheme="minorHAnsi"/>
          <w:spacing w:val="6"/>
        </w:rPr>
        <w:t>i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tl</w:t>
      </w:r>
      <w:r w:rsidRPr="00C912D7">
        <w:rPr>
          <w:rFonts w:asciiTheme="minorHAnsi" w:hAnsiTheme="minorHAnsi" w:cstheme="minorHAnsi"/>
        </w:rPr>
        <w:t>y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5"/>
        </w:rPr>
        <w:t>i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</w:rPr>
        <w:t>t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6"/>
        </w:rPr>
        <w:t>n</w:t>
      </w:r>
      <w:r w:rsidRPr="00C912D7">
        <w:rPr>
          <w:rFonts w:asciiTheme="minorHAnsi" w:hAnsiTheme="minorHAnsi" w:cstheme="minorHAnsi"/>
        </w:rPr>
        <w:t>y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q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sti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</w:rPr>
        <w:t>.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 xml:space="preserve">n 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p</w:t>
      </w:r>
      <w:r w:rsidRPr="00C912D7">
        <w:rPr>
          <w:rFonts w:asciiTheme="minorHAnsi" w:hAnsiTheme="minorHAnsi" w:cstheme="minorHAnsi"/>
          <w:spacing w:val="3"/>
        </w:rPr>
        <w:t>ro</w:t>
      </w:r>
      <w:r w:rsidRPr="00C912D7">
        <w:rPr>
          <w:rFonts w:asciiTheme="minorHAnsi" w:hAnsiTheme="minorHAnsi" w:cstheme="minorHAnsi"/>
          <w:spacing w:val="5"/>
        </w:rPr>
        <w:t>ac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4"/>
        </w:rPr>
        <w:t>it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st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</w:rPr>
        <w:t>k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</w:rPr>
        <w:t>,</w:t>
      </w:r>
      <w:r w:rsidRPr="00C912D7">
        <w:rPr>
          <w:rFonts w:asciiTheme="minorHAnsi" w:hAnsiTheme="minorHAnsi" w:cstheme="minorHAnsi"/>
          <w:spacing w:val="4"/>
        </w:rPr>
        <w:t xml:space="preserve"> s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ur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6"/>
        </w:rPr>
        <w:t xml:space="preserve"> b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</w:rPr>
        <w:t xml:space="preserve">a </w:t>
      </w:r>
      <w:r w:rsidRPr="00C912D7">
        <w:rPr>
          <w:rFonts w:asciiTheme="minorHAnsi" w:hAnsiTheme="minorHAnsi" w:cstheme="minorHAnsi"/>
          <w:spacing w:val="5"/>
        </w:rPr>
        <w:t>rea</w:t>
      </w:r>
      <w:r w:rsidRPr="00C912D7">
        <w:rPr>
          <w:rFonts w:asciiTheme="minorHAnsi" w:hAnsiTheme="minorHAnsi" w:cstheme="minorHAnsi"/>
        </w:rPr>
        <w:t>l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c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-2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d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7"/>
        </w:rPr>
        <w:t>y</w:t>
      </w:r>
      <w:r w:rsidRPr="00C912D7">
        <w:rPr>
          <w:rFonts w:asciiTheme="minorHAnsi" w:hAnsiTheme="minorHAnsi" w:cstheme="minorHAnsi"/>
          <w:spacing w:val="3"/>
        </w:rPr>
        <w:t>-</w:t>
      </w:r>
      <w:r w:rsidRPr="00C912D7">
        <w:rPr>
          <w:rFonts w:asciiTheme="minorHAnsi" w:hAnsiTheme="minorHAnsi" w:cstheme="minorHAnsi"/>
          <w:spacing w:val="5"/>
        </w:rPr>
        <w:t>t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-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y</w:t>
      </w:r>
      <w:r w:rsidRPr="00C912D7">
        <w:rPr>
          <w:rFonts w:asciiTheme="minorHAnsi" w:hAnsiTheme="minorHAnsi" w:cstheme="minorHAnsi"/>
          <w:spacing w:val="-3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  <w:spacing w:val="6"/>
        </w:rPr>
        <w:t>p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  <w:spacing w:val="5"/>
        </w:rPr>
        <w:t>ra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f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y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4"/>
        </w:rPr>
        <w:t>si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ss</w:t>
      </w:r>
      <w:r w:rsidRPr="00C912D7">
        <w:rPr>
          <w:rFonts w:asciiTheme="minorHAnsi" w:hAnsiTheme="minorHAnsi" w:cstheme="minorHAnsi"/>
        </w:rPr>
        <w:t>.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p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4"/>
        </w:rPr>
        <w:t>ss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ss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 xml:space="preserve">s 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6"/>
        </w:rPr>
        <w:t>n</w:t>
      </w:r>
      <w:r w:rsidRPr="00C912D7">
        <w:rPr>
          <w:rFonts w:asciiTheme="minorHAnsi" w:hAnsiTheme="minorHAnsi" w:cstheme="minorHAnsi"/>
        </w:rPr>
        <w:t>y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5"/>
        </w:rPr>
        <w:t>ra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5"/>
        </w:rPr>
        <w:t>era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ill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t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ca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10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4"/>
        </w:rPr>
        <w:t xml:space="preserve"> i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5"/>
        </w:rPr>
        <w:t>i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5"/>
        </w:rPr>
        <w:t>ec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 xml:space="preserve">n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f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  <w:spacing w:val="4"/>
        </w:rPr>
        <w:t>tti</w:t>
      </w:r>
      <w:r w:rsidRPr="00C912D7">
        <w:rPr>
          <w:rFonts w:asciiTheme="minorHAnsi" w:hAnsiTheme="minorHAnsi" w:cstheme="minorHAnsi"/>
          <w:spacing w:val="3"/>
        </w:rPr>
        <w:t>ng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 xml:space="preserve">d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4"/>
        </w:rPr>
        <w:t>st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2"/>
        </w:rPr>
        <w:t>s</w:t>
      </w:r>
      <w:r w:rsidRPr="00C912D7">
        <w:rPr>
          <w:rFonts w:asciiTheme="minorHAnsi" w:hAnsiTheme="minorHAnsi" w:cstheme="minorHAnsi"/>
        </w:rPr>
        <w:t>.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  <w:spacing w:val="6"/>
        </w:rPr>
        <w:t>oo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2"/>
        </w:rPr>
        <w:t>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4"/>
        </w:rPr>
        <w:t xml:space="preserve"> 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5"/>
        </w:rPr>
        <w:t>er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p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4"/>
        </w:rPr>
        <w:t>sit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5"/>
        </w:rPr>
        <w:t>i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h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16"/>
        </w:rPr>
        <w:t>a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3"/>
        </w:rPr>
        <w:t>g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is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 xml:space="preserve">n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t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c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ff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he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un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6"/>
        </w:rPr>
        <w:t>q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>y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  <w:spacing w:val="5"/>
        </w:rPr>
        <w:t>ar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12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2"/>
        </w:rPr>
        <w:t>s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nv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.</w:t>
      </w:r>
    </w:p>
    <w:p w14:paraId="0878C75A" w14:textId="77777777" w:rsidR="00C1605C" w:rsidRPr="00C912D7" w:rsidRDefault="00C1605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C84721B" w14:textId="77777777" w:rsidR="00C1605C" w:rsidRPr="00C912D7" w:rsidRDefault="00C912D7">
      <w:pPr>
        <w:rPr>
          <w:rFonts w:asciiTheme="minorHAnsi" w:hAnsiTheme="minorHAnsi" w:cstheme="minorHAnsi"/>
          <w:b/>
          <w:bCs/>
        </w:rPr>
        <w:sectPr w:rsidR="00C1605C" w:rsidRPr="00C912D7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211" w:space="1074"/>
            <w:col w:w="6975"/>
          </w:cols>
        </w:sectPr>
      </w:pPr>
      <w:r w:rsidRPr="00C912D7">
        <w:rPr>
          <w:rFonts w:asciiTheme="minorHAnsi" w:hAnsiTheme="minorHAnsi" w:cstheme="minorHAnsi"/>
          <w:b/>
          <w:bCs/>
        </w:rPr>
        <w:pict w14:anchorId="223D60CC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50"/>
                    <w:gridCol w:w="2209"/>
                  </w:tblGrid>
                  <w:tr w:rsidR="00C1605C" w14:paraId="073984C6" w14:textId="77777777">
                    <w:trPr>
                      <w:trHeight w:hRule="exact" w:val="250"/>
                    </w:trPr>
                    <w:tc>
                      <w:tcPr>
                        <w:tcW w:w="3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E522C7" w14:textId="77777777" w:rsidR="00C1605C" w:rsidRDefault="00C912D7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Uni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rsit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</w:p>
                    </w:tc>
                    <w:tc>
                      <w:tcPr>
                        <w:tcW w:w="22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73EC34" w14:textId="77777777" w:rsidR="00C1605C" w:rsidRDefault="00C912D7">
                        <w:pPr>
                          <w:spacing w:line="200" w:lineRule="exact"/>
                          <w:ind w:left="110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C1605C" w14:paraId="54BD9BF2" w14:textId="77777777">
                    <w:trPr>
                      <w:trHeight w:hRule="exact" w:val="250"/>
                    </w:trPr>
                    <w:tc>
                      <w:tcPr>
                        <w:tcW w:w="3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A764F0" w14:textId="77777777" w:rsidR="00C1605C" w:rsidRDefault="00C912D7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4"/>
                            <w:position w:val="-1"/>
                          </w:rPr>
                          <w:t>B</w:t>
                        </w:r>
                        <w:r>
                          <w:rPr>
                            <w:position w:val="-1"/>
                          </w:rPr>
                          <w:t xml:space="preserve">A </w:t>
                        </w:r>
                        <w:r>
                          <w:rPr>
                            <w:spacing w:val="3"/>
                            <w:position w:val="-1"/>
                          </w:rPr>
                          <w:t>(</w:t>
                        </w:r>
                        <w:r>
                          <w:rPr>
                            <w:spacing w:val="2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 xml:space="preserve">) </w:t>
                        </w:r>
                        <w:r>
                          <w:rPr>
                            <w:spacing w:val="4"/>
                            <w:position w:val="-1"/>
                          </w:rPr>
                          <w:t>B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2"/>
                            <w:position w:val="-1"/>
                          </w:rPr>
                          <w:t>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  <w:r>
                          <w:rPr>
                            <w:spacing w:val="-3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St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3"/>
                            <w:position w:val="-1"/>
                          </w:rPr>
                          <w:t>d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2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D83030" w14:textId="77777777" w:rsidR="00C1605C" w:rsidRDefault="00C912D7">
                        <w:pPr>
                          <w:spacing w:before="24" w:line="220" w:lineRule="exact"/>
                          <w:ind w:left="1101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09146C15" w14:textId="77777777" w:rsidR="00C1605C" w:rsidRDefault="00C1605C"/>
              </w:txbxContent>
            </v:textbox>
            <w10:wrap anchorx="page"/>
          </v:shape>
        </w:pict>
      </w:r>
      <w:r w:rsidRPr="00C912D7">
        <w:rPr>
          <w:rFonts w:asciiTheme="minorHAnsi" w:hAnsiTheme="minorHAnsi" w:cstheme="minorHAnsi"/>
          <w:b/>
          <w:bCs/>
        </w:rPr>
        <w:t>A</w:t>
      </w:r>
      <w:r w:rsidRPr="00C912D7">
        <w:rPr>
          <w:rFonts w:asciiTheme="minorHAnsi" w:hAnsiTheme="minorHAnsi" w:cstheme="minorHAnsi"/>
          <w:b/>
          <w:bCs/>
          <w:spacing w:val="4"/>
        </w:rPr>
        <w:t>C</w:t>
      </w:r>
      <w:r w:rsidRPr="00C912D7">
        <w:rPr>
          <w:rFonts w:asciiTheme="minorHAnsi" w:hAnsiTheme="minorHAnsi" w:cstheme="minorHAnsi"/>
          <w:b/>
          <w:bCs/>
        </w:rPr>
        <w:t>A</w:t>
      </w:r>
      <w:r w:rsidRPr="00C912D7">
        <w:rPr>
          <w:rFonts w:asciiTheme="minorHAnsi" w:hAnsiTheme="minorHAnsi" w:cstheme="minorHAnsi"/>
          <w:b/>
          <w:bCs/>
          <w:spacing w:val="3"/>
        </w:rPr>
        <w:t>DEMI</w:t>
      </w:r>
      <w:r w:rsidRPr="00C912D7">
        <w:rPr>
          <w:rFonts w:asciiTheme="minorHAnsi" w:hAnsiTheme="minorHAnsi" w:cstheme="minorHAnsi"/>
          <w:b/>
          <w:bCs/>
        </w:rPr>
        <w:t>C</w:t>
      </w:r>
      <w:r w:rsidRPr="00C912D7">
        <w:rPr>
          <w:rFonts w:asciiTheme="minorHAnsi" w:hAnsiTheme="minorHAnsi" w:cstheme="minorHAnsi"/>
          <w:b/>
          <w:bCs/>
          <w:spacing w:val="-7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2"/>
        </w:rPr>
        <w:t>Q</w:t>
      </w:r>
      <w:r w:rsidRPr="00C912D7">
        <w:rPr>
          <w:rFonts w:asciiTheme="minorHAnsi" w:hAnsiTheme="minorHAnsi" w:cstheme="minorHAnsi"/>
          <w:b/>
          <w:bCs/>
          <w:spacing w:val="5"/>
        </w:rPr>
        <w:t>U</w:t>
      </w:r>
      <w:r w:rsidRPr="00C912D7">
        <w:rPr>
          <w:rFonts w:asciiTheme="minorHAnsi" w:hAnsiTheme="minorHAnsi" w:cstheme="minorHAnsi"/>
          <w:b/>
          <w:bCs/>
          <w:spacing w:val="2"/>
        </w:rPr>
        <w:t>A</w:t>
      </w:r>
      <w:r w:rsidRPr="00C912D7">
        <w:rPr>
          <w:rFonts w:asciiTheme="minorHAnsi" w:hAnsiTheme="minorHAnsi" w:cstheme="minorHAnsi"/>
          <w:b/>
          <w:bCs/>
        </w:rPr>
        <w:t>L</w:t>
      </w:r>
      <w:r w:rsidRPr="00C912D7">
        <w:rPr>
          <w:rFonts w:asciiTheme="minorHAnsi" w:hAnsiTheme="minorHAnsi" w:cstheme="minorHAnsi"/>
          <w:b/>
          <w:bCs/>
          <w:spacing w:val="3"/>
        </w:rPr>
        <w:t>I</w:t>
      </w:r>
      <w:r w:rsidRPr="00C912D7">
        <w:rPr>
          <w:rFonts w:asciiTheme="minorHAnsi" w:hAnsiTheme="minorHAnsi" w:cstheme="minorHAnsi"/>
          <w:b/>
          <w:bCs/>
          <w:spacing w:val="2"/>
        </w:rPr>
        <w:t>F</w:t>
      </w:r>
      <w:r w:rsidRPr="00C912D7">
        <w:rPr>
          <w:rFonts w:asciiTheme="minorHAnsi" w:hAnsiTheme="minorHAnsi" w:cstheme="minorHAnsi"/>
          <w:b/>
          <w:bCs/>
          <w:spacing w:val="3"/>
        </w:rPr>
        <w:t>I</w:t>
      </w:r>
      <w:r w:rsidRPr="00C912D7">
        <w:rPr>
          <w:rFonts w:asciiTheme="minorHAnsi" w:hAnsiTheme="minorHAnsi" w:cstheme="minorHAnsi"/>
          <w:b/>
          <w:bCs/>
          <w:spacing w:val="1"/>
        </w:rPr>
        <w:t>C</w:t>
      </w:r>
      <w:r w:rsidRPr="00C912D7">
        <w:rPr>
          <w:rFonts w:asciiTheme="minorHAnsi" w:hAnsiTheme="minorHAnsi" w:cstheme="minorHAnsi"/>
          <w:b/>
          <w:bCs/>
          <w:spacing w:val="-22"/>
        </w:rPr>
        <w:t>A</w:t>
      </w:r>
      <w:r w:rsidRPr="00C912D7">
        <w:rPr>
          <w:rFonts w:asciiTheme="minorHAnsi" w:hAnsiTheme="minorHAnsi" w:cstheme="minorHAnsi"/>
          <w:b/>
          <w:bCs/>
          <w:spacing w:val="5"/>
        </w:rPr>
        <w:t>T</w:t>
      </w:r>
      <w:r w:rsidRPr="00C912D7">
        <w:rPr>
          <w:rFonts w:asciiTheme="minorHAnsi" w:hAnsiTheme="minorHAnsi" w:cstheme="minorHAnsi"/>
          <w:b/>
          <w:bCs/>
          <w:spacing w:val="3"/>
        </w:rPr>
        <w:t>I</w:t>
      </w:r>
      <w:r w:rsidRPr="00C912D7">
        <w:rPr>
          <w:rFonts w:asciiTheme="minorHAnsi" w:hAnsiTheme="minorHAnsi" w:cstheme="minorHAnsi"/>
          <w:b/>
          <w:bCs/>
          <w:spacing w:val="2"/>
        </w:rPr>
        <w:t>ON</w:t>
      </w:r>
      <w:r w:rsidRPr="00C912D7">
        <w:rPr>
          <w:rFonts w:asciiTheme="minorHAnsi" w:hAnsiTheme="minorHAnsi" w:cstheme="minorHAnsi"/>
          <w:b/>
          <w:bCs/>
        </w:rPr>
        <w:t>S</w:t>
      </w:r>
    </w:p>
    <w:p w14:paraId="201A484F" w14:textId="77777777" w:rsidR="00C1605C" w:rsidRPr="00C912D7" w:rsidRDefault="00C1605C">
      <w:pPr>
        <w:spacing w:before="8" w:line="160" w:lineRule="exact"/>
        <w:rPr>
          <w:rFonts w:asciiTheme="minorHAnsi" w:hAnsiTheme="minorHAnsi" w:cstheme="minorHAnsi"/>
          <w:sz w:val="17"/>
          <w:szCs w:val="17"/>
        </w:rPr>
      </w:pPr>
    </w:p>
    <w:p w14:paraId="2B54B1A7" w14:textId="77777777" w:rsidR="00C1605C" w:rsidRPr="00C912D7" w:rsidRDefault="00C1605C">
      <w:pPr>
        <w:spacing w:line="200" w:lineRule="exact"/>
        <w:rPr>
          <w:rFonts w:asciiTheme="minorHAnsi" w:hAnsiTheme="minorHAnsi" w:cstheme="minorHAnsi"/>
        </w:rPr>
      </w:pPr>
    </w:p>
    <w:p w14:paraId="6B301AEC" w14:textId="77777777" w:rsidR="00C1605C" w:rsidRPr="00C912D7" w:rsidRDefault="00C1605C">
      <w:pPr>
        <w:spacing w:line="200" w:lineRule="exact"/>
        <w:rPr>
          <w:rFonts w:asciiTheme="minorHAnsi" w:hAnsiTheme="minorHAnsi" w:cstheme="minorHAnsi"/>
        </w:rPr>
      </w:pPr>
    </w:p>
    <w:p w14:paraId="2F85C5F9" w14:textId="77777777" w:rsidR="00C1605C" w:rsidRPr="00C912D7" w:rsidRDefault="00C1605C">
      <w:pPr>
        <w:spacing w:line="200" w:lineRule="exact"/>
        <w:rPr>
          <w:rFonts w:asciiTheme="minorHAnsi" w:hAnsiTheme="minorHAnsi" w:cstheme="minorHAnsi"/>
        </w:rPr>
        <w:sectPr w:rsidR="00C1605C" w:rsidRPr="00C912D7">
          <w:type w:val="continuous"/>
          <w:pgSz w:w="11920" w:h="16840"/>
          <w:pgMar w:top="820" w:right="1020" w:bottom="280" w:left="640" w:header="720" w:footer="720" w:gutter="0"/>
          <w:cols w:space="720"/>
        </w:sectPr>
      </w:pPr>
    </w:p>
    <w:p w14:paraId="3A08AD36" w14:textId="77777777" w:rsidR="00C1605C" w:rsidRPr="00C912D7" w:rsidRDefault="00C912D7">
      <w:pPr>
        <w:spacing w:before="33" w:line="535" w:lineRule="auto"/>
        <w:ind w:left="133" w:right="231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spacing w:val="9"/>
        </w:rPr>
        <w:t>P</w:t>
      </w:r>
      <w:r w:rsidRPr="00C912D7">
        <w:rPr>
          <w:rFonts w:asciiTheme="minorHAnsi" w:hAnsiTheme="minorHAnsi" w:cstheme="minorHAnsi"/>
          <w:spacing w:val="8"/>
        </w:rPr>
        <w:t>E</w:t>
      </w:r>
      <w:r w:rsidRPr="00C912D7">
        <w:rPr>
          <w:rFonts w:asciiTheme="minorHAnsi" w:hAnsiTheme="minorHAnsi" w:cstheme="minorHAnsi"/>
          <w:spacing w:val="9"/>
        </w:rPr>
        <w:t>R</w:t>
      </w:r>
      <w:r w:rsidRPr="00C912D7">
        <w:rPr>
          <w:rFonts w:asciiTheme="minorHAnsi" w:hAnsiTheme="minorHAnsi" w:cstheme="minorHAnsi"/>
          <w:spacing w:val="7"/>
        </w:rPr>
        <w:t>S</w:t>
      </w:r>
      <w:r w:rsidRPr="00C912D7">
        <w:rPr>
          <w:rFonts w:asciiTheme="minorHAnsi" w:hAnsiTheme="minorHAnsi" w:cstheme="minorHAnsi"/>
          <w:spacing w:val="10"/>
        </w:rPr>
        <w:t>ON</w:t>
      </w:r>
      <w:r w:rsidRPr="00C912D7">
        <w:rPr>
          <w:rFonts w:asciiTheme="minorHAnsi" w:hAnsiTheme="minorHAnsi" w:cstheme="minorHAnsi"/>
          <w:spacing w:val="7"/>
        </w:rPr>
        <w:t>A</w:t>
      </w:r>
      <w:r w:rsidRPr="00C912D7">
        <w:rPr>
          <w:rFonts w:asciiTheme="minorHAnsi" w:hAnsiTheme="minorHAnsi" w:cstheme="minorHAnsi"/>
        </w:rPr>
        <w:t>L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9"/>
        </w:rPr>
        <w:t>S</w:t>
      </w:r>
      <w:r w:rsidRPr="00C912D7">
        <w:rPr>
          <w:rFonts w:asciiTheme="minorHAnsi" w:hAnsiTheme="minorHAnsi" w:cstheme="minorHAnsi"/>
          <w:spacing w:val="7"/>
        </w:rPr>
        <w:t>K</w:t>
      </w:r>
      <w:r w:rsidRPr="00C912D7">
        <w:rPr>
          <w:rFonts w:asciiTheme="minorHAnsi" w:hAnsiTheme="minorHAnsi" w:cstheme="minorHAnsi"/>
          <w:spacing w:val="10"/>
        </w:rPr>
        <w:t>I</w:t>
      </w:r>
      <w:r w:rsidRPr="00C912D7">
        <w:rPr>
          <w:rFonts w:asciiTheme="minorHAnsi" w:hAnsiTheme="minorHAnsi" w:cstheme="minorHAnsi"/>
          <w:spacing w:val="8"/>
        </w:rPr>
        <w:t>LL</w:t>
      </w:r>
      <w:r w:rsidRPr="00C912D7">
        <w:rPr>
          <w:rFonts w:asciiTheme="minorHAnsi" w:hAnsiTheme="minorHAnsi" w:cstheme="minorHAnsi"/>
        </w:rPr>
        <w:t xml:space="preserve">S </w:t>
      </w:r>
      <w:r w:rsidRPr="00C912D7">
        <w:rPr>
          <w:rFonts w:asciiTheme="minorHAnsi" w:hAnsiTheme="minorHAnsi" w:cstheme="minorHAnsi"/>
          <w:i/>
          <w:spacing w:val="5"/>
        </w:rPr>
        <w:t>Q</w:t>
      </w:r>
      <w:r w:rsidRPr="00C912D7">
        <w:rPr>
          <w:rFonts w:asciiTheme="minorHAnsi" w:hAnsiTheme="minorHAnsi" w:cstheme="minorHAnsi"/>
          <w:i/>
          <w:spacing w:val="6"/>
        </w:rPr>
        <w:t>u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  <w:spacing w:val="5"/>
        </w:rPr>
        <w:t>c</w:t>
      </w:r>
      <w:r w:rsidRPr="00C912D7">
        <w:rPr>
          <w:rFonts w:asciiTheme="minorHAnsi" w:hAnsiTheme="minorHAnsi" w:cstheme="minorHAnsi"/>
          <w:i/>
        </w:rPr>
        <w:t>k</w:t>
      </w:r>
      <w:r w:rsidRPr="00C912D7">
        <w:rPr>
          <w:rFonts w:asciiTheme="minorHAnsi" w:hAnsiTheme="minorHAnsi" w:cstheme="minorHAnsi"/>
          <w:i/>
          <w:spacing w:val="5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</w:rPr>
        <w:t>l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</w:rPr>
        <w:t xml:space="preserve">r </w:t>
      </w:r>
      <w:r w:rsidRPr="00C912D7">
        <w:rPr>
          <w:rFonts w:asciiTheme="minorHAnsi" w:hAnsiTheme="minorHAnsi" w:cstheme="minorHAnsi"/>
          <w:i/>
          <w:spacing w:val="5"/>
        </w:rPr>
        <w:t>A</w:t>
      </w:r>
      <w:r w:rsidRPr="00C912D7">
        <w:rPr>
          <w:rFonts w:asciiTheme="minorHAnsi" w:hAnsiTheme="minorHAnsi" w:cstheme="minorHAnsi"/>
          <w:i/>
          <w:spacing w:val="6"/>
        </w:rPr>
        <w:t>na</w:t>
      </w:r>
      <w:r w:rsidRPr="00C912D7">
        <w:rPr>
          <w:rFonts w:asciiTheme="minorHAnsi" w:hAnsiTheme="minorHAnsi" w:cstheme="minorHAnsi"/>
          <w:i/>
          <w:spacing w:val="4"/>
        </w:rPr>
        <w:t>l</w:t>
      </w:r>
      <w:r w:rsidRPr="00C912D7">
        <w:rPr>
          <w:rFonts w:asciiTheme="minorHAnsi" w:hAnsiTheme="minorHAnsi" w:cstheme="minorHAnsi"/>
          <w:i/>
          <w:spacing w:val="5"/>
        </w:rPr>
        <w:t>y</w:t>
      </w:r>
      <w:r w:rsidRPr="00C912D7">
        <w:rPr>
          <w:rFonts w:asciiTheme="minorHAnsi" w:hAnsiTheme="minorHAnsi" w:cstheme="minorHAnsi"/>
          <w:i/>
          <w:spacing w:val="4"/>
        </w:rPr>
        <w:t>ti</w:t>
      </w:r>
      <w:r w:rsidRPr="00C912D7">
        <w:rPr>
          <w:rFonts w:asciiTheme="minorHAnsi" w:hAnsiTheme="minorHAnsi" w:cstheme="minorHAnsi"/>
          <w:i/>
          <w:spacing w:val="5"/>
        </w:rPr>
        <w:t>c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</w:rPr>
        <w:t>l</w:t>
      </w:r>
    </w:p>
    <w:p w14:paraId="79E9BC97" w14:textId="77777777" w:rsidR="00C1605C" w:rsidRPr="00C912D7" w:rsidRDefault="00C912D7">
      <w:pPr>
        <w:spacing w:before="27" w:line="551" w:lineRule="auto"/>
        <w:ind w:left="133" w:right="-34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  <w:spacing w:val="5"/>
        </w:rPr>
        <w:t>De</w:t>
      </w:r>
      <w:r w:rsidRPr="00C912D7">
        <w:rPr>
          <w:rFonts w:asciiTheme="minorHAnsi" w:hAnsiTheme="minorHAnsi" w:cstheme="minorHAnsi"/>
          <w:i/>
          <w:spacing w:val="6"/>
        </w:rPr>
        <w:t>p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6"/>
        </w:rPr>
        <w:t>ndab</w:t>
      </w:r>
      <w:r w:rsidRPr="00C912D7">
        <w:rPr>
          <w:rFonts w:asciiTheme="minorHAnsi" w:hAnsiTheme="minorHAnsi" w:cstheme="minorHAnsi"/>
          <w:i/>
          <w:spacing w:val="4"/>
        </w:rPr>
        <w:t>l</w:t>
      </w:r>
      <w:r w:rsidRPr="00C912D7">
        <w:rPr>
          <w:rFonts w:asciiTheme="minorHAnsi" w:hAnsiTheme="minorHAnsi" w:cstheme="minorHAnsi"/>
          <w:i/>
        </w:rPr>
        <w:t>e</w:t>
      </w:r>
      <w:r w:rsidRPr="00C912D7">
        <w:rPr>
          <w:rFonts w:asciiTheme="minorHAnsi" w:hAnsiTheme="minorHAnsi" w:cstheme="minorHAnsi"/>
          <w:i/>
          <w:spacing w:val="-10"/>
        </w:rPr>
        <w:t xml:space="preserve"> </w:t>
      </w:r>
      <w:r w:rsidRPr="00C912D7">
        <w:rPr>
          <w:rFonts w:asciiTheme="minorHAnsi" w:hAnsiTheme="minorHAnsi" w:cstheme="minorHAnsi"/>
          <w:i/>
          <w:spacing w:val="5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tt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  <w:spacing w:val="4"/>
        </w:rPr>
        <w:t>ti</w:t>
      </w:r>
      <w:r w:rsidRPr="00C912D7">
        <w:rPr>
          <w:rFonts w:asciiTheme="minorHAnsi" w:hAnsiTheme="minorHAnsi" w:cstheme="minorHAnsi"/>
          <w:i/>
          <w:spacing w:val="6"/>
        </w:rPr>
        <w:t>o</w:t>
      </w:r>
      <w:r w:rsidRPr="00C912D7">
        <w:rPr>
          <w:rFonts w:asciiTheme="minorHAnsi" w:hAnsiTheme="minorHAnsi" w:cstheme="minorHAnsi"/>
          <w:i/>
        </w:rPr>
        <w:t>n</w:t>
      </w:r>
      <w:r w:rsidRPr="00C912D7">
        <w:rPr>
          <w:rFonts w:asciiTheme="minorHAnsi" w:hAnsiTheme="minorHAnsi" w:cstheme="minorHAnsi"/>
          <w:i/>
          <w:spacing w:val="4"/>
        </w:rPr>
        <w:t xml:space="preserve"> t</w:t>
      </w:r>
      <w:r w:rsidRPr="00C912D7">
        <w:rPr>
          <w:rFonts w:asciiTheme="minorHAnsi" w:hAnsiTheme="minorHAnsi" w:cstheme="minorHAnsi"/>
          <w:i/>
        </w:rPr>
        <w:t>o</w:t>
      </w:r>
      <w:r w:rsidRPr="00C912D7">
        <w:rPr>
          <w:rFonts w:asciiTheme="minorHAnsi" w:hAnsiTheme="minorHAnsi" w:cstheme="minorHAnsi"/>
          <w:i/>
          <w:spacing w:val="11"/>
        </w:rPr>
        <w:t xml:space="preserve"> </w:t>
      </w:r>
      <w:r w:rsidRPr="00C912D7">
        <w:rPr>
          <w:rFonts w:asciiTheme="minorHAnsi" w:hAnsiTheme="minorHAnsi" w:cstheme="minorHAnsi"/>
          <w:i/>
          <w:spacing w:val="6"/>
        </w:rPr>
        <w:t>d</w:t>
      </w:r>
      <w:r w:rsidRPr="00C912D7">
        <w:rPr>
          <w:rFonts w:asciiTheme="minorHAnsi" w:hAnsiTheme="minorHAnsi" w:cstheme="minorHAnsi"/>
          <w:i/>
          <w:spacing w:val="9"/>
        </w:rPr>
        <w:t>e</w:t>
      </w: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</w:rPr>
        <w:t>l</w:t>
      </w:r>
      <w:r w:rsidRPr="00C912D7">
        <w:rPr>
          <w:rFonts w:asciiTheme="minorHAnsi" w:hAnsiTheme="minorHAnsi" w:cstheme="minorHAnsi"/>
          <w:i/>
          <w:spacing w:val="-5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</w:rPr>
        <w:t>M</w:t>
      </w:r>
      <w:r w:rsidRPr="00C912D7">
        <w:rPr>
          <w:rFonts w:asciiTheme="minorHAnsi" w:hAnsiTheme="minorHAnsi" w:cstheme="minorHAnsi"/>
          <w:i/>
          <w:spacing w:val="6"/>
        </w:rPr>
        <w:t>o</w:t>
      </w:r>
      <w:r w:rsidRPr="00C912D7">
        <w:rPr>
          <w:rFonts w:asciiTheme="minorHAnsi" w:hAnsiTheme="minorHAnsi" w:cstheme="minorHAnsi"/>
          <w:i/>
          <w:spacing w:val="4"/>
        </w:rPr>
        <w:t>ti</w:t>
      </w:r>
      <w:r w:rsidRPr="00C912D7">
        <w:rPr>
          <w:rFonts w:asciiTheme="minorHAnsi" w:hAnsiTheme="minorHAnsi" w:cstheme="minorHAnsi"/>
          <w:i/>
          <w:spacing w:val="5"/>
        </w:rPr>
        <w:t>v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</w:rPr>
        <w:t>d</w:t>
      </w:r>
      <w:r w:rsidRPr="00C912D7">
        <w:rPr>
          <w:rFonts w:asciiTheme="minorHAnsi" w:hAnsiTheme="minorHAnsi" w:cstheme="minorHAnsi"/>
          <w:i/>
          <w:spacing w:val="8"/>
        </w:rPr>
        <w:t xml:space="preserve"> </w:t>
      </w:r>
      <w:r w:rsidRPr="00C912D7">
        <w:rPr>
          <w:rFonts w:asciiTheme="minorHAnsi" w:hAnsiTheme="minorHAnsi" w:cstheme="minorHAnsi"/>
          <w:i/>
        </w:rPr>
        <w:t>&amp;</w:t>
      </w:r>
      <w:r w:rsidRPr="00C912D7">
        <w:rPr>
          <w:rFonts w:asciiTheme="minorHAnsi" w:hAnsiTheme="minorHAnsi" w:cstheme="minorHAnsi"/>
          <w:i/>
          <w:spacing w:val="7"/>
        </w:rPr>
        <w:t xml:space="preserve"> 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  <w:spacing w:val="6"/>
        </w:rPr>
        <w:t>husia</w:t>
      </w:r>
      <w:r w:rsidRPr="00C912D7">
        <w:rPr>
          <w:rFonts w:asciiTheme="minorHAnsi" w:hAnsiTheme="minorHAnsi" w:cstheme="minorHAnsi"/>
          <w:i/>
          <w:spacing w:val="4"/>
        </w:rPr>
        <w:t>st</w:t>
      </w:r>
      <w:r w:rsidRPr="00C912D7">
        <w:rPr>
          <w:rFonts w:asciiTheme="minorHAnsi" w:hAnsiTheme="minorHAnsi" w:cstheme="minorHAnsi"/>
          <w:i/>
          <w:spacing w:val="7"/>
        </w:rPr>
        <w:t>i</w:t>
      </w:r>
      <w:r w:rsidRPr="00C912D7">
        <w:rPr>
          <w:rFonts w:asciiTheme="minorHAnsi" w:hAnsiTheme="minorHAnsi" w:cstheme="minorHAnsi"/>
          <w:i/>
        </w:rPr>
        <w:t>c</w:t>
      </w:r>
      <w:r w:rsidRPr="00C912D7">
        <w:rPr>
          <w:rFonts w:asciiTheme="minorHAnsi" w:hAnsiTheme="minorHAnsi" w:cstheme="minorHAnsi"/>
          <w:i/>
          <w:spacing w:val="-10"/>
        </w:rPr>
        <w:t xml:space="preserve"> </w:t>
      </w:r>
      <w:r w:rsidRPr="00C912D7">
        <w:rPr>
          <w:rFonts w:asciiTheme="minorHAnsi" w:hAnsiTheme="minorHAnsi" w:cstheme="minorHAnsi"/>
          <w:i/>
          <w:spacing w:val="6"/>
        </w:rPr>
        <w:t>S</w:t>
      </w:r>
      <w:r w:rsidRPr="00C912D7">
        <w:rPr>
          <w:rFonts w:asciiTheme="minorHAnsi" w:hAnsiTheme="minorHAnsi" w:cstheme="minorHAnsi"/>
          <w:i/>
          <w:spacing w:val="4"/>
        </w:rPr>
        <w:t>tr</w:t>
      </w:r>
      <w:r w:rsidRPr="00C912D7">
        <w:rPr>
          <w:rFonts w:asciiTheme="minorHAnsi" w:hAnsiTheme="minorHAnsi" w:cstheme="minorHAnsi"/>
          <w:i/>
          <w:spacing w:val="6"/>
        </w:rPr>
        <w:t>on</w:t>
      </w:r>
      <w:r w:rsidRPr="00C912D7">
        <w:rPr>
          <w:rFonts w:asciiTheme="minorHAnsi" w:hAnsiTheme="minorHAnsi" w:cstheme="minorHAnsi"/>
          <w:i/>
        </w:rPr>
        <w:t>g</w:t>
      </w:r>
      <w:r w:rsidRPr="00C912D7">
        <w:rPr>
          <w:rFonts w:asciiTheme="minorHAnsi" w:hAnsiTheme="minorHAnsi" w:cstheme="minorHAnsi"/>
          <w:i/>
          <w:spacing w:val="6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</w:rPr>
        <w:t>w</w:t>
      </w:r>
      <w:r w:rsidRPr="00C912D7">
        <w:rPr>
          <w:rFonts w:asciiTheme="minorHAnsi" w:hAnsiTheme="minorHAnsi" w:cstheme="minorHAnsi"/>
          <w:i/>
          <w:spacing w:val="6"/>
        </w:rPr>
        <w:t>o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</w:rPr>
        <w:t>k</w:t>
      </w:r>
      <w:r w:rsidRPr="00C912D7">
        <w:rPr>
          <w:rFonts w:asciiTheme="minorHAnsi" w:hAnsiTheme="minorHAnsi" w:cstheme="minorHAnsi"/>
          <w:i/>
          <w:spacing w:val="10"/>
        </w:rPr>
        <w:t xml:space="preserve"> 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  <w:spacing w:val="6"/>
        </w:rPr>
        <w:t>h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</w:rPr>
        <w:t>c</w:t>
      </w:r>
      <w:r w:rsidRPr="00C912D7">
        <w:rPr>
          <w:rFonts w:asciiTheme="minorHAnsi" w:hAnsiTheme="minorHAnsi" w:cstheme="minorHAnsi"/>
          <w:i/>
          <w:spacing w:val="-4"/>
        </w:rPr>
        <w:t xml:space="preserve"> </w:t>
      </w:r>
      <w:r w:rsidRPr="00C912D7">
        <w:rPr>
          <w:rFonts w:asciiTheme="minorHAnsi" w:hAnsiTheme="minorHAnsi" w:cstheme="minorHAnsi"/>
          <w:i/>
          <w:spacing w:val="5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rti</w:t>
      </w:r>
      <w:r w:rsidRPr="00C912D7">
        <w:rPr>
          <w:rFonts w:asciiTheme="minorHAnsi" w:hAnsiTheme="minorHAnsi" w:cstheme="minorHAnsi"/>
          <w:i/>
          <w:spacing w:val="5"/>
        </w:rPr>
        <w:t>c</w:t>
      </w:r>
      <w:r w:rsidRPr="00C912D7">
        <w:rPr>
          <w:rFonts w:asciiTheme="minorHAnsi" w:hAnsiTheme="minorHAnsi" w:cstheme="minorHAnsi"/>
          <w:i/>
          <w:spacing w:val="6"/>
        </w:rPr>
        <w:t>u</w:t>
      </w:r>
      <w:r w:rsidRPr="00C912D7">
        <w:rPr>
          <w:rFonts w:asciiTheme="minorHAnsi" w:hAnsiTheme="minorHAnsi" w:cstheme="minorHAnsi"/>
          <w:i/>
          <w:spacing w:val="4"/>
        </w:rPr>
        <w:t>l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</w:rPr>
        <w:t>e</w:t>
      </w:r>
    </w:p>
    <w:p w14:paraId="16F4F41B" w14:textId="77777777" w:rsidR="00C1605C" w:rsidRPr="00C912D7" w:rsidRDefault="00C912D7">
      <w:pPr>
        <w:spacing w:before="13"/>
        <w:ind w:left="133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  <w:spacing w:val="6"/>
        </w:rPr>
        <w:t>S</w:t>
      </w:r>
      <w:r w:rsidRPr="00C912D7">
        <w:rPr>
          <w:rFonts w:asciiTheme="minorHAnsi" w:hAnsiTheme="minorHAnsi" w:cstheme="minorHAnsi"/>
          <w:i/>
          <w:spacing w:val="5"/>
        </w:rPr>
        <w:t>m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</w:rPr>
        <w:t>t</w:t>
      </w:r>
      <w:r w:rsidRPr="00C912D7">
        <w:rPr>
          <w:rFonts w:asciiTheme="minorHAnsi" w:hAnsiTheme="minorHAnsi" w:cstheme="minorHAnsi"/>
          <w:i/>
          <w:spacing w:val="4"/>
        </w:rPr>
        <w:t xml:space="preserve"> </w:t>
      </w:r>
      <w:r w:rsidRPr="00C912D7">
        <w:rPr>
          <w:rFonts w:asciiTheme="minorHAnsi" w:hAnsiTheme="minorHAnsi" w:cstheme="minorHAnsi"/>
          <w:i/>
          <w:spacing w:val="6"/>
        </w:rPr>
        <w:t>app</w:t>
      </w:r>
      <w:r w:rsidRPr="00C912D7">
        <w:rPr>
          <w:rFonts w:asciiTheme="minorHAnsi" w:hAnsiTheme="minorHAnsi" w:cstheme="minorHAnsi"/>
          <w:i/>
          <w:spacing w:val="5"/>
        </w:rPr>
        <w:t>e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r</w:t>
      </w:r>
      <w:r w:rsidRPr="00C912D7">
        <w:rPr>
          <w:rFonts w:asciiTheme="minorHAnsi" w:hAnsiTheme="minorHAnsi" w:cstheme="minorHAnsi"/>
          <w:i/>
          <w:spacing w:val="6"/>
        </w:rPr>
        <w:t>an</w:t>
      </w:r>
      <w:r w:rsidRPr="00C912D7">
        <w:rPr>
          <w:rFonts w:asciiTheme="minorHAnsi" w:hAnsiTheme="minorHAnsi" w:cstheme="minorHAnsi"/>
          <w:i/>
          <w:spacing w:val="5"/>
        </w:rPr>
        <w:t>c</w:t>
      </w:r>
      <w:r w:rsidRPr="00C912D7">
        <w:rPr>
          <w:rFonts w:asciiTheme="minorHAnsi" w:hAnsiTheme="minorHAnsi" w:cstheme="minorHAnsi"/>
          <w:i/>
        </w:rPr>
        <w:t>e</w:t>
      </w:r>
    </w:p>
    <w:p w14:paraId="4E455E0A" w14:textId="77777777" w:rsidR="00C1605C" w:rsidRPr="00C912D7" w:rsidRDefault="00C1605C">
      <w:pPr>
        <w:spacing w:before="3" w:line="100" w:lineRule="exact"/>
        <w:rPr>
          <w:rFonts w:asciiTheme="minorHAnsi" w:hAnsiTheme="minorHAnsi" w:cstheme="minorHAnsi"/>
          <w:sz w:val="10"/>
          <w:szCs w:val="10"/>
        </w:rPr>
      </w:pPr>
    </w:p>
    <w:p w14:paraId="5635823E" w14:textId="77777777" w:rsidR="00C1605C" w:rsidRPr="00C912D7" w:rsidRDefault="00C1605C">
      <w:pPr>
        <w:spacing w:line="200" w:lineRule="exact"/>
        <w:rPr>
          <w:rFonts w:asciiTheme="minorHAnsi" w:hAnsiTheme="minorHAnsi" w:cstheme="minorHAnsi"/>
        </w:rPr>
      </w:pPr>
    </w:p>
    <w:p w14:paraId="5DD271D8" w14:textId="77777777" w:rsidR="00C1605C" w:rsidRPr="00C912D7" w:rsidRDefault="00C912D7">
      <w:pPr>
        <w:ind w:left="133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5"/>
        </w:rPr>
        <w:t>k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</w:rPr>
        <w:t>g</w:t>
      </w:r>
      <w:r w:rsidRPr="00C912D7">
        <w:rPr>
          <w:rFonts w:asciiTheme="minorHAnsi" w:hAnsiTheme="minorHAnsi" w:cstheme="minorHAnsi"/>
          <w:i/>
          <w:spacing w:val="5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</w:rPr>
        <w:t>t</w:t>
      </w:r>
      <w:r w:rsidRPr="00C912D7">
        <w:rPr>
          <w:rFonts w:asciiTheme="minorHAnsi" w:hAnsiTheme="minorHAnsi" w:cstheme="minorHAnsi"/>
          <w:i/>
          <w:spacing w:val="6"/>
        </w:rPr>
        <w:t>h</w:t>
      </w:r>
      <w:r w:rsidRPr="00C912D7">
        <w:rPr>
          <w:rFonts w:asciiTheme="minorHAnsi" w:hAnsiTheme="minorHAnsi" w:cstheme="minorHAnsi"/>
          <w:i/>
        </w:rPr>
        <w:t>e</w:t>
      </w:r>
      <w:r w:rsidRPr="00C912D7">
        <w:rPr>
          <w:rFonts w:asciiTheme="minorHAnsi" w:hAnsiTheme="minorHAnsi" w:cstheme="minorHAnsi"/>
          <w:i/>
          <w:spacing w:val="8"/>
        </w:rPr>
        <w:t xml:space="preserve"> </w:t>
      </w:r>
      <w:r w:rsidRPr="00C912D7">
        <w:rPr>
          <w:rFonts w:asciiTheme="minorHAnsi" w:hAnsiTheme="minorHAnsi" w:cstheme="minorHAnsi"/>
          <w:i/>
          <w:spacing w:val="4"/>
        </w:rPr>
        <w:t>i</w:t>
      </w:r>
      <w:r w:rsidRPr="00C912D7">
        <w:rPr>
          <w:rFonts w:asciiTheme="minorHAnsi" w:hAnsiTheme="minorHAnsi" w:cstheme="minorHAnsi"/>
          <w:i/>
          <w:spacing w:val="6"/>
        </w:rPr>
        <w:t>n</w:t>
      </w:r>
      <w:r w:rsidRPr="00C912D7">
        <w:rPr>
          <w:rFonts w:asciiTheme="minorHAnsi" w:hAnsiTheme="minorHAnsi" w:cstheme="minorHAnsi"/>
          <w:i/>
          <w:spacing w:val="4"/>
        </w:rPr>
        <w:t>iti</w:t>
      </w:r>
      <w:r w:rsidRPr="00C912D7">
        <w:rPr>
          <w:rFonts w:asciiTheme="minorHAnsi" w:hAnsiTheme="minorHAnsi" w:cstheme="minorHAnsi"/>
          <w:i/>
          <w:spacing w:val="6"/>
        </w:rPr>
        <w:t>a</w:t>
      </w:r>
      <w:r w:rsidRPr="00C912D7">
        <w:rPr>
          <w:rFonts w:asciiTheme="minorHAnsi" w:hAnsiTheme="minorHAnsi" w:cstheme="minorHAnsi"/>
          <w:i/>
          <w:spacing w:val="4"/>
        </w:rPr>
        <w:t>ti</w:t>
      </w:r>
      <w:r w:rsidRPr="00C912D7">
        <w:rPr>
          <w:rFonts w:asciiTheme="minorHAnsi" w:hAnsiTheme="minorHAnsi" w:cstheme="minorHAnsi"/>
          <w:i/>
          <w:spacing w:val="5"/>
        </w:rPr>
        <w:t>v</w:t>
      </w:r>
      <w:r w:rsidRPr="00C912D7">
        <w:rPr>
          <w:rFonts w:asciiTheme="minorHAnsi" w:hAnsiTheme="minorHAnsi" w:cstheme="minorHAnsi"/>
          <w:i/>
        </w:rPr>
        <w:t>e</w:t>
      </w:r>
    </w:p>
    <w:p w14:paraId="6D6645D4" w14:textId="77777777" w:rsidR="00C1605C" w:rsidRPr="00C912D7" w:rsidRDefault="00C1605C">
      <w:pPr>
        <w:spacing w:line="200" w:lineRule="exact"/>
        <w:rPr>
          <w:rFonts w:asciiTheme="minorHAnsi" w:hAnsiTheme="minorHAnsi" w:cstheme="minorHAnsi"/>
        </w:rPr>
      </w:pPr>
    </w:p>
    <w:p w14:paraId="0791D878" w14:textId="77777777" w:rsidR="00C1605C" w:rsidRPr="00C912D7" w:rsidRDefault="00C1605C">
      <w:pPr>
        <w:spacing w:line="200" w:lineRule="exact"/>
        <w:rPr>
          <w:rFonts w:asciiTheme="minorHAnsi" w:hAnsiTheme="minorHAnsi" w:cstheme="minorHAnsi"/>
        </w:rPr>
      </w:pPr>
    </w:p>
    <w:p w14:paraId="012A3037" w14:textId="77777777" w:rsidR="00C1605C" w:rsidRPr="00C912D7" w:rsidRDefault="00C1605C">
      <w:pPr>
        <w:spacing w:line="200" w:lineRule="exact"/>
        <w:rPr>
          <w:rFonts w:asciiTheme="minorHAnsi" w:hAnsiTheme="minorHAnsi" w:cstheme="minorHAnsi"/>
        </w:rPr>
      </w:pPr>
    </w:p>
    <w:p w14:paraId="4A885F6F" w14:textId="77777777" w:rsidR="00C1605C" w:rsidRPr="00C912D7" w:rsidRDefault="00C1605C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6CC1FAAB" w14:textId="77777777" w:rsidR="00C1605C" w:rsidRPr="00C912D7" w:rsidRDefault="00C912D7">
      <w:pPr>
        <w:ind w:left="150"/>
        <w:rPr>
          <w:rFonts w:asciiTheme="minorHAnsi" w:hAnsiTheme="minorHAnsi" w:cstheme="minorHAnsi"/>
          <w:b/>
          <w:bCs/>
        </w:rPr>
      </w:pPr>
      <w:r w:rsidRPr="00C912D7">
        <w:rPr>
          <w:rFonts w:asciiTheme="minorHAnsi" w:hAnsiTheme="minorHAnsi" w:cstheme="minorHAnsi"/>
          <w:b/>
          <w:bCs/>
          <w:spacing w:val="11"/>
        </w:rPr>
        <w:t>P</w:t>
      </w:r>
      <w:r w:rsidRPr="00C912D7">
        <w:rPr>
          <w:rFonts w:asciiTheme="minorHAnsi" w:hAnsiTheme="minorHAnsi" w:cstheme="minorHAnsi"/>
          <w:b/>
          <w:bCs/>
          <w:spacing w:val="10"/>
        </w:rPr>
        <w:t>E</w:t>
      </w:r>
      <w:r w:rsidRPr="00C912D7">
        <w:rPr>
          <w:rFonts w:asciiTheme="minorHAnsi" w:hAnsiTheme="minorHAnsi" w:cstheme="minorHAnsi"/>
          <w:b/>
          <w:bCs/>
          <w:spacing w:val="9"/>
        </w:rPr>
        <w:t>RS</w:t>
      </w:r>
      <w:r w:rsidRPr="00C912D7">
        <w:rPr>
          <w:rFonts w:asciiTheme="minorHAnsi" w:hAnsiTheme="minorHAnsi" w:cstheme="minorHAnsi"/>
          <w:b/>
          <w:bCs/>
          <w:spacing w:val="10"/>
        </w:rPr>
        <w:t>ON</w:t>
      </w:r>
      <w:r w:rsidRPr="00C912D7">
        <w:rPr>
          <w:rFonts w:asciiTheme="minorHAnsi" w:hAnsiTheme="minorHAnsi" w:cstheme="minorHAnsi"/>
          <w:b/>
          <w:bCs/>
          <w:spacing w:val="7"/>
        </w:rPr>
        <w:t>A</w:t>
      </w:r>
      <w:r w:rsidRPr="00C912D7">
        <w:rPr>
          <w:rFonts w:asciiTheme="minorHAnsi" w:hAnsiTheme="minorHAnsi" w:cstheme="minorHAnsi"/>
          <w:b/>
          <w:bCs/>
        </w:rPr>
        <w:t>L</w:t>
      </w:r>
      <w:r w:rsidRPr="00C912D7">
        <w:rPr>
          <w:rFonts w:asciiTheme="minorHAnsi" w:hAnsiTheme="minorHAnsi" w:cstheme="minorHAnsi"/>
          <w:b/>
          <w:bCs/>
          <w:spacing w:val="8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10"/>
        </w:rPr>
        <w:t>D</w:t>
      </w:r>
      <w:r w:rsidRPr="00C912D7">
        <w:rPr>
          <w:rFonts w:asciiTheme="minorHAnsi" w:hAnsiTheme="minorHAnsi" w:cstheme="minorHAnsi"/>
          <w:b/>
          <w:bCs/>
          <w:spacing w:val="8"/>
        </w:rPr>
        <w:t>E</w:t>
      </w:r>
      <w:r w:rsidRPr="00C912D7">
        <w:rPr>
          <w:rFonts w:asciiTheme="minorHAnsi" w:hAnsiTheme="minorHAnsi" w:cstheme="minorHAnsi"/>
          <w:b/>
          <w:bCs/>
          <w:spacing w:val="13"/>
        </w:rPr>
        <w:t>T</w:t>
      </w:r>
      <w:r w:rsidRPr="00C912D7">
        <w:rPr>
          <w:rFonts w:asciiTheme="minorHAnsi" w:hAnsiTheme="minorHAnsi" w:cstheme="minorHAnsi"/>
          <w:b/>
          <w:bCs/>
          <w:spacing w:val="7"/>
        </w:rPr>
        <w:t>A</w:t>
      </w:r>
      <w:r w:rsidRPr="00C912D7">
        <w:rPr>
          <w:rFonts w:asciiTheme="minorHAnsi" w:hAnsiTheme="minorHAnsi" w:cstheme="minorHAnsi"/>
          <w:b/>
          <w:bCs/>
          <w:spacing w:val="10"/>
        </w:rPr>
        <w:t>I</w:t>
      </w:r>
      <w:r w:rsidRPr="00C912D7">
        <w:rPr>
          <w:rFonts w:asciiTheme="minorHAnsi" w:hAnsiTheme="minorHAnsi" w:cstheme="minorHAnsi"/>
          <w:b/>
          <w:bCs/>
          <w:spacing w:val="8"/>
        </w:rPr>
        <w:t>L</w:t>
      </w:r>
      <w:r w:rsidRPr="00C912D7">
        <w:rPr>
          <w:rFonts w:asciiTheme="minorHAnsi" w:hAnsiTheme="minorHAnsi" w:cstheme="minorHAnsi"/>
          <w:b/>
          <w:bCs/>
        </w:rPr>
        <w:t>S</w:t>
      </w:r>
    </w:p>
    <w:p w14:paraId="68BA5327" w14:textId="77777777" w:rsidR="00C1605C" w:rsidRPr="00C912D7" w:rsidRDefault="00C1605C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6BFEEC1B" w14:textId="77777777" w:rsidR="00C912D7" w:rsidRDefault="00C912D7">
      <w:pPr>
        <w:spacing w:line="220" w:lineRule="exact"/>
        <w:ind w:left="1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Kristi Summers</w:t>
      </w:r>
    </w:p>
    <w:p w14:paraId="6F236465" w14:textId="55244885" w:rsidR="00C1605C" w:rsidRPr="00C912D7" w:rsidRDefault="00C912D7">
      <w:pPr>
        <w:spacing w:line="220" w:lineRule="exact"/>
        <w:ind w:left="150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</w:rPr>
        <w:t>D</w:t>
      </w:r>
      <w:r w:rsidRPr="00C912D7">
        <w:rPr>
          <w:rFonts w:asciiTheme="minorHAnsi" w:hAnsiTheme="minorHAnsi" w:cstheme="minorHAnsi"/>
          <w:i/>
          <w:spacing w:val="1"/>
        </w:rPr>
        <w:t>a</w:t>
      </w:r>
      <w:r w:rsidRPr="00C912D7">
        <w:rPr>
          <w:rFonts w:asciiTheme="minorHAnsi" w:hAnsiTheme="minorHAnsi" w:cstheme="minorHAnsi"/>
          <w:i/>
        </w:rPr>
        <w:t>yj</w:t>
      </w:r>
      <w:r w:rsidRPr="00C912D7">
        <w:rPr>
          <w:rFonts w:asciiTheme="minorHAnsi" w:hAnsiTheme="minorHAnsi" w:cstheme="minorHAnsi"/>
          <w:i/>
          <w:spacing w:val="1"/>
        </w:rPr>
        <w:t>o</w:t>
      </w:r>
      <w:r w:rsidRPr="00C912D7">
        <w:rPr>
          <w:rFonts w:asciiTheme="minorHAnsi" w:hAnsiTheme="minorHAnsi" w:cstheme="minorHAnsi"/>
          <w:i/>
        </w:rPr>
        <w:t>b</w:t>
      </w:r>
      <w:r w:rsidRPr="00C912D7">
        <w:rPr>
          <w:rFonts w:asciiTheme="minorHAnsi" w:hAnsiTheme="minorHAnsi" w:cstheme="minorHAnsi"/>
          <w:i/>
          <w:spacing w:val="-5"/>
        </w:rPr>
        <w:t xml:space="preserve"> </w:t>
      </w:r>
      <w:r w:rsidRPr="00C912D7">
        <w:rPr>
          <w:rFonts w:asciiTheme="minorHAnsi" w:hAnsiTheme="minorHAnsi" w:cstheme="minorHAnsi"/>
          <w:i/>
        </w:rPr>
        <w:t>Ltd</w:t>
      </w:r>
    </w:p>
    <w:p w14:paraId="3BCF64C3" w14:textId="77777777" w:rsidR="00C1605C" w:rsidRPr="00C912D7" w:rsidRDefault="00C912D7">
      <w:pPr>
        <w:ind w:left="150" w:right="840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  <w:spacing w:val="1"/>
        </w:rPr>
        <w:t>12</w:t>
      </w:r>
      <w:r w:rsidRPr="00C912D7">
        <w:rPr>
          <w:rFonts w:asciiTheme="minorHAnsi" w:hAnsiTheme="minorHAnsi" w:cstheme="minorHAnsi"/>
          <w:i/>
        </w:rPr>
        <w:t>0</w:t>
      </w:r>
      <w:r w:rsidRPr="00C912D7">
        <w:rPr>
          <w:rFonts w:asciiTheme="minorHAnsi" w:hAnsiTheme="minorHAnsi" w:cstheme="minorHAnsi"/>
          <w:i/>
          <w:spacing w:val="-2"/>
        </w:rPr>
        <w:t xml:space="preserve"> </w:t>
      </w:r>
      <w:r w:rsidRPr="00C912D7">
        <w:rPr>
          <w:rFonts w:asciiTheme="minorHAnsi" w:hAnsiTheme="minorHAnsi" w:cstheme="minorHAnsi"/>
          <w:i/>
        </w:rPr>
        <w:t>Vyse</w:t>
      </w:r>
      <w:r w:rsidRPr="00C912D7">
        <w:rPr>
          <w:rFonts w:asciiTheme="minorHAnsi" w:hAnsiTheme="minorHAnsi" w:cstheme="minorHAnsi"/>
          <w:i/>
          <w:spacing w:val="-4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S</w:t>
      </w:r>
      <w:r w:rsidRPr="00C912D7">
        <w:rPr>
          <w:rFonts w:asciiTheme="minorHAnsi" w:hAnsiTheme="minorHAnsi" w:cstheme="minorHAnsi"/>
          <w:i/>
        </w:rPr>
        <w:t>t</w:t>
      </w:r>
      <w:r w:rsidRPr="00C912D7">
        <w:rPr>
          <w:rFonts w:asciiTheme="minorHAnsi" w:hAnsiTheme="minorHAnsi" w:cstheme="minorHAnsi"/>
          <w:i/>
          <w:spacing w:val="-1"/>
        </w:rPr>
        <w:t>r</w:t>
      </w:r>
      <w:r w:rsidRPr="00C912D7">
        <w:rPr>
          <w:rFonts w:asciiTheme="minorHAnsi" w:hAnsiTheme="minorHAnsi" w:cstheme="minorHAnsi"/>
          <w:i/>
        </w:rPr>
        <w:t>e</w:t>
      </w:r>
      <w:r w:rsidRPr="00C912D7">
        <w:rPr>
          <w:rFonts w:asciiTheme="minorHAnsi" w:hAnsiTheme="minorHAnsi" w:cstheme="minorHAnsi"/>
          <w:i/>
          <w:spacing w:val="1"/>
        </w:rPr>
        <w:t>e</w:t>
      </w:r>
      <w:r w:rsidRPr="00C912D7">
        <w:rPr>
          <w:rFonts w:asciiTheme="minorHAnsi" w:hAnsiTheme="minorHAnsi" w:cstheme="minorHAnsi"/>
          <w:i/>
        </w:rPr>
        <w:t>t Bi</w:t>
      </w:r>
      <w:r w:rsidRPr="00C912D7">
        <w:rPr>
          <w:rFonts w:asciiTheme="minorHAnsi" w:hAnsiTheme="minorHAnsi" w:cstheme="minorHAnsi"/>
          <w:i/>
          <w:spacing w:val="-1"/>
        </w:rPr>
        <w:t>r</w:t>
      </w:r>
      <w:r w:rsidRPr="00C912D7">
        <w:rPr>
          <w:rFonts w:asciiTheme="minorHAnsi" w:hAnsiTheme="minorHAnsi" w:cstheme="minorHAnsi"/>
          <w:i/>
        </w:rPr>
        <w:t>mi</w:t>
      </w:r>
      <w:r w:rsidRPr="00C912D7">
        <w:rPr>
          <w:rFonts w:asciiTheme="minorHAnsi" w:hAnsiTheme="minorHAnsi" w:cstheme="minorHAnsi"/>
          <w:i/>
          <w:spacing w:val="1"/>
        </w:rPr>
        <w:t>ngha</w:t>
      </w:r>
      <w:r w:rsidRPr="00C912D7">
        <w:rPr>
          <w:rFonts w:asciiTheme="minorHAnsi" w:hAnsiTheme="minorHAnsi" w:cstheme="minorHAnsi"/>
          <w:i/>
        </w:rPr>
        <w:t>m B</w:t>
      </w:r>
      <w:r w:rsidRPr="00C912D7">
        <w:rPr>
          <w:rFonts w:asciiTheme="minorHAnsi" w:hAnsiTheme="minorHAnsi" w:cstheme="minorHAnsi"/>
          <w:i/>
          <w:spacing w:val="1"/>
        </w:rPr>
        <w:t>1</w:t>
      </w:r>
      <w:r w:rsidRPr="00C912D7">
        <w:rPr>
          <w:rFonts w:asciiTheme="minorHAnsi" w:hAnsiTheme="minorHAnsi" w:cstheme="minorHAnsi"/>
          <w:i/>
        </w:rPr>
        <w:t>8</w:t>
      </w:r>
      <w:r w:rsidRPr="00C912D7">
        <w:rPr>
          <w:rFonts w:asciiTheme="minorHAnsi" w:hAnsiTheme="minorHAnsi" w:cstheme="minorHAnsi"/>
          <w:i/>
          <w:spacing w:val="-2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6</w:t>
      </w:r>
      <w:r w:rsidRPr="00C912D7">
        <w:rPr>
          <w:rFonts w:asciiTheme="minorHAnsi" w:hAnsiTheme="minorHAnsi" w:cstheme="minorHAnsi"/>
          <w:i/>
          <w:spacing w:val="-1"/>
        </w:rPr>
        <w:t>N</w:t>
      </w:r>
      <w:r w:rsidRPr="00C912D7">
        <w:rPr>
          <w:rFonts w:asciiTheme="minorHAnsi" w:hAnsiTheme="minorHAnsi" w:cstheme="minorHAnsi"/>
          <w:i/>
        </w:rPr>
        <w:t>F E</w:t>
      </w:r>
      <w:r w:rsidRPr="00C912D7">
        <w:rPr>
          <w:rFonts w:asciiTheme="minorHAnsi" w:hAnsiTheme="minorHAnsi" w:cstheme="minorHAnsi"/>
          <w:i/>
          <w:spacing w:val="1"/>
        </w:rPr>
        <w:t>ng</w:t>
      </w:r>
      <w:r w:rsidRPr="00C912D7">
        <w:rPr>
          <w:rFonts w:asciiTheme="minorHAnsi" w:hAnsiTheme="minorHAnsi" w:cstheme="minorHAnsi"/>
          <w:i/>
        </w:rPr>
        <w:t>l</w:t>
      </w:r>
      <w:r w:rsidRPr="00C912D7">
        <w:rPr>
          <w:rFonts w:asciiTheme="minorHAnsi" w:hAnsiTheme="minorHAnsi" w:cstheme="minorHAnsi"/>
          <w:i/>
          <w:spacing w:val="1"/>
        </w:rPr>
        <w:t>a</w:t>
      </w:r>
      <w:r w:rsidRPr="00C912D7">
        <w:rPr>
          <w:rFonts w:asciiTheme="minorHAnsi" w:hAnsiTheme="minorHAnsi" w:cstheme="minorHAnsi"/>
          <w:i/>
          <w:spacing w:val="-1"/>
        </w:rPr>
        <w:t>n</w:t>
      </w:r>
      <w:r w:rsidRPr="00C912D7">
        <w:rPr>
          <w:rFonts w:asciiTheme="minorHAnsi" w:hAnsiTheme="minorHAnsi" w:cstheme="minorHAnsi"/>
          <w:i/>
          <w:spacing w:val="3"/>
        </w:rPr>
        <w:t>d</w:t>
      </w:r>
      <w:r w:rsidRPr="00C912D7">
        <w:rPr>
          <w:rFonts w:asciiTheme="minorHAnsi" w:hAnsiTheme="minorHAnsi" w:cstheme="minorHAnsi"/>
          <w:i/>
        </w:rPr>
        <w:t>,</w:t>
      </w:r>
      <w:r w:rsidRPr="00C912D7">
        <w:rPr>
          <w:rFonts w:asciiTheme="minorHAnsi" w:hAnsiTheme="minorHAnsi" w:cstheme="minorHAnsi"/>
          <w:i/>
          <w:spacing w:val="-6"/>
        </w:rPr>
        <w:t xml:space="preserve"> </w:t>
      </w:r>
      <w:r w:rsidRPr="00C912D7">
        <w:rPr>
          <w:rFonts w:asciiTheme="minorHAnsi" w:hAnsiTheme="minorHAnsi" w:cstheme="minorHAnsi"/>
          <w:i/>
        </w:rPr>
        <w:t>UK</w:t>
      </w:r>
    </w:p>
    <w:p w14:paraId="1E59603D" w14:textId="77777777" w:rsidR="00C1605C" w:rsidRPr="00C912D7" w:rsidRDefault="00C912D7">
      <w:pPr>
        <w:ind w:left="150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</w:rPr>
        <w:t>T:</w:t>
      </w:r>
      <w:r w:rsidRPr="00C912D7">
        <w:rPr>
          <w:rFonts w:asciiTheme="minorHAnsi" w:hAnsiTheme="minorHAnsi" w:cstheme="minorHAnsi"/>
          <w:i/>
          <w:spacing w:val="-1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004</w:t>
      </w:r>
      <w:r w:rsidRPr="00C912D7">
        <w:rPr>
          <w:rFonts w:asciiTheme="minorHAnsi" w:hAnsiTheme="minorHAnsi" w:cstheme="minorHAnsi"/>
          <w:i/>
        </w:rPr>
        <w:t>4</w:t>
      </w:r>
      <w:r w:rsidRPr="00C912D7">
        <w:rPr>
          <w:rFonts w:asciiTheme="minorHAnsi" w:hAnsiTheme="minorHAnsi" w:cstheme="minorHAnsi"/>
          <w:i/>
          <w:spacing w:val="-5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1</w:t>
      </w:r>
      <w:r w:rsidRPr="00C912D7">
        <w:rPr>
          <w:rFonts w:asciiTheme="minorHAnsi" w:hAnsiTheme="minorHAnsi" w:cstheme="minorHAnsi"/>
          <w:i/>
          <w:spacing w:val="-1"/>
        </w:rPr>
        <w:t>2</w:t>
      </w:r>
      <w:r w:rsidRPr="00C912D7">
        <w:rPr>
          <w:rFonts w:asciiTheme="minorHAnsi" w:hAnsiTheme="minorHAnsi" w:cstheme="minorHAnsi"/>
          <w:i/>
        </w:rPr>
        <w:t>1</w:t>
      </w:r>
      <w:r w:rsidRPr="00C912D7">
        <w:rPr>
          <w:rFonts w:asciiTheme="minorHAnsi" w:hAnsiTheme="minorHAnsi" w:cstheme="minorHAnsi"/>
          <w:i/>
          <w:spacing w:val="-2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6</w:t>
      </w:r>
      <w:r w:rsidRPr="00C912D7">
        <w:rPr>
          <w:rFonts w:asciiTheme="minorHAnsi" w:hAnsiTheme="minorHAnsi" w:cstheme="minorHAnsi"/>
          <w:i/>
          <w:spacing w:val="-1"/>
        </w:rPr>
        <w:t>3</w:t>
      </w:r>
      <w:r w:rsidRPr="00C912D7">
        <w:rPr>
          <w:rFonts w:asciiTheme="minorHAnsi" w:hAnsiTheme="minorHAnsi" w:cstheme="minorHAnsi"/>
          <w:i/>
        </w:rPr>
        <w:t>8</w:t>
      </w:r>
      <w:r w:rsidRPr="00C912D7">
        <w:rPr>
          <w:rFonts w:asciiTheme="minorHAnsi" w:hAnsiTheme="minorHAnsi" w:cstheme="minorHAnsi"/>
          <w:i/>
          <w:spacing w:val="-2"/>
        </w:rPr>
        <w:t xml:space="preserve"> </w:t>
      </w:r>
      <w:r w:rsidRPr="00C912D7">
        <w:rPr>
          <w:rFonts w:asciiTheme="minorHAnsi" w:hAnsiTheme="minorHAnsi" w:cstheme="minorHAnsi"/>
          <w:i/>
          <w:spacing w:val="-1"/>
        </w:rPr>
        <w:t>0</w:t>
      </w:r>
      <w:r w:rsidRPr="00C912D7">
        <w:rPr>
          <w:rFonts w:asciiTheme="minorHAnsi" w:hAnsiTheme="minorHAnsi" w:cstheme="minorHAnsi"/>
          <w:i/>
          <w:spacing w:val="1"/>
        </w:rPr>
        <w:t>02</w:t>
      </w:r>
      <w:r w:rsidRPr="00C912D7">
        <w:rPr>
          <w:rFonts w:asciiTheme="minorHAnsi" w:hAnsiTheme="minorHAnsi" w:cstheme="minorHAnsi"/>
          <w:i/>
        </w:rPr>
        <w:t>6</w:t>
      </w:r>
    </w:p>
    <w:p w14:paraId="65CDBE01" w14:textId="77777777" w:rsidR="00C1605C" w:rsidRPr="00C912D7" w:rsidRDefault="00C912D7">
      <w:pPr>
        <w:spacing w:line="220" w:lineRule="exact"/>
        <w:ind w:left="150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</w:rPr>
        <w:t>M:</w:t>
      </w:r>
      <w:r w:rsidRPr="00C912D7">
        <w:rPr>
          <w:rFonts w:asciiTheme="minorHAnsi" w:hAnsiTheme="minorHAnsi" w:cstheme="minorHAnsi"/>
          <w:i/>
          <w:spacing w:val="-1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004</w:t>
      </w:r>
      <w:r w:rsidRPr="00C912D7">
        <w:rPr>
          <w:rFonts w:asciiTheme="minorHAnsi" w:hAnsiTheme="minorHAnsi" w:cstheme="minorHAnsi"/>
          <w:i/>
        </w:rPr>
        <w:t>4</w:t>
      </w:r>
      <w:r w:rsidRPr="00C912D7">
        <w:rPr>
          <w:rFonts w:asciiTheme="minorHAnsi" w:hAnsiTheme="minorHAnsi" w:cstheme="minorHAnsi"/>
          <w:i/>
          <w:spacing w:val="-5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12</w:t>
      </w:r>
      <w:r w:rsidRPr="00C912D7">
        <w:rPr>
          <w:rFonts w:asciiTheme="minorHAnsi" w:hAnsiTheme="minorHAnsi" w:cstheme="minorHAnsi"/>
          <w:i/>
        </w:rPr>
        <w:t>1</w:t>
      </w:r>
      <w:r w:rsidRPr="00C912D7">
        <w:rPr>
          <w:rFonts w:asciiTheme="minorHAnsi" w:hAnsiTheme="minorHAnsi" w:cstheme="minorHAnsi"/>
          <w:i/>
          <w:spacing w:val="-4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6</w:t>
      </w:r>
      <w:r w:rsidRPr="00C912D7">
        <w:rPr>
          <w:rFonts w:asciiTheme="minorHAnsi" w:hAnsiTheme="minorHAnsi" w:cstheme="minorHAnsi"/>
          <w:i/>
          <w:spacing w:val="-1"/>
        </w:rPr>
        <w:t>3</w:t>
      </w:r>
      <w:r w:rsidRPr="00C912D7">
        <w:rPr>
          <w:rFonts w:asciiTheme="minorHAnsi" w:hAnsiTheme="minorHAnsi" w:cstheme="minorHAnsi"/>
          <w:i/>
        </w:rPr>
        <w:t>8</w:t>
      </w:r>
      <w:r w:rsidRPr="00C912D7">
        <w:rPr>
          <w:rFonts w:asciiTheme="minorHAnsi" w:hAnsiTheme="minorHAnsi" w:cstheme="minorHAnsi"/>
          <w:i/>
          <w:spacing w:val="-2"/>
        </w:rPr>
        <w:t xml:space="preserve"> </w:t>
      </w:r>
      <w:r w:rsidRPr="00C912D7">
        <w:rPr>
          <w:rFonts w:asciiTheme="minorHAnsi" w:hAnsiTheme="minorHAnsi" w:cstheme="minorHAnsi"/>
          <w:i/>
          <w:spacing w:val="1"/>
        </w:rPr>
        <w:t>0</w:t>
      </w:r>
      <w:r w:rsidRPr="00C912D7">
        <w:rPr>
          <w:rFonts w:asciiTheme="minorHAnsi" w:hAnsiTheme="minorHAnsi" w:cstheme="minorHAnsi"/>
          <w:i/>
          <w:spacing w:val="-1"/>
        </w:rPr>
        <w:t>0</w:t>
      </w:r>
      <w:r w:rsidRPr="00C912D7">
        <w:rPr>
          <w:rFonts w:asciiTheme="minorHAnsi" w:hAnsiTheme="minorHAnsi" w:cstheme="minorHAnsi"/>
          <w:i/>
          <w:spacing w:val="1"/>
        </w:rPr>
        <w:t>2</w:t>
      </w:r>
      <w:r w:rsidRPr="00C912D7">
        <w:rPr>
          <w:rFonts w:asciiTheme="minorHAnsi" w:hAnsiTheme="minorHAnsi" w:cstheme="minorHAnsi"/>
          <w:i/>
        </w:rPr>
        <w:t>6</w:t>
      </w:r>
    </w:p>
    <w:p w14:paraId="20FF0EE5" w14:textId="1A9DB84B" w:rsidR="00C1605C" w:rsidRPr="00C912D7" w:rsidRDefault="00C912D7">
      <w:pPr>
        <w:ind w:left="150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i/>
        </w:rPr>
        <w:t>E:</w:t>
      </w:r>
      <w:r w:rsidRPr="00C912D7">
        <w:rPr>
          <w:rFonts w:asciiTheme="minorHAnsi" w:hAnsiTheme="minorHAnsi" w:cstheme="minorHAnsi"/>
          <w:i/>
          <w:spacing w:val="-1"/>
        </w:rPr>
        <w:t xml:space="preserve"> </w:t>
      </w:r>
      <w:hyperlink r:id="rId5" w:history="1">
        <w:r w:rsidRPr="00F739FE">
          <w:rPr>
            <w:rStyle w:val="Hyperlink"/>
            <w:rFonts w:asciiTheme="minorHAnsi" w:hAnsiTheme="minorHAnsi" w:cstheme="minorHAnsi"/>
            <w:i/>
          </w:rPr>
          <w:t>kristi@gmail.com</w:t>
        </w:r>
      </w:hyperlink>
    </w:p>
    <w:p w14:paraId="73EB3B8F" w14:textId="77777777" w:rsidR="00C1605C" w:rsidRPr="00C912D7" w:rsidRDefault="00C912D7">
      <w:pPr>
        <w:spacing w:before="10" w:line="120" w:lineRule="exact"/>
        <w:rPr>
          <w:rFonts w:asciiTheme="minorHAnsi" w:hAnsiTheme="minorHAnsi" w:cstheme="minorHAnsi"/>
          <w:sz w:val="12"/>
          <w:szCs w:val="12"/>
        </w:rPr>
      </w:pPr>
      <w:r w:rsidRPr="00C912D7">
        <w:rPr>
          <w:rFonts w:asciiTheme="minorHAnsi" w:hAnsiTheme="minorHAnsi" w:cstheme="minorHAnsi"/>
        </w:rPr>
        <w:br w:type="column"/>
      </w:r>
    </w:p>
    <w:p w14:paraId="2258CB05" w14:textId="77777777" w:rsidR="00C1605C" w:rsidRPr="00C912D7" w:rsidRDefault="00C912D7">
      <w:pPr>
        <w:rPr>
          <w:rFonts w:asciiTheme="minorHAnsi" w:hAnsiTheme="minorHAnsi" w:cstheme="minorHAnsi"/>
          <w:b/>
          <w:bCs/>
        </w:rPr>
      </w:pPr>
      <w:r w:rsidRPr="00C912D7">
        <w:rPr>
          <w:rFonts w:asciiTheme="minorHAnsi" w:hAnsiTheme="minorHAnsi" w:cstheme="minorHAnsi"/>
          <w:b/>
          <w:bCs/>
        </w:rPr>
        <w:pict w14:anchorId="27B7474E">
          <v:shape id="_x0000_s1029" type="#_x0000_t202" style="position:absolute;margin-left:195.65pt;margin-top:-90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C1605C" w14:paraId="16BB2CF2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ADB465" w14:textId="77777777" w:rsidR="00C1605C" w:rsidRDefault="00C912D7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EE518C" w14:textId="77777777" w:rsidR="00C1605C" w:rsidRDefault="00C912D7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C1605C" w14:paraId="0C1F93EF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B80586" w14:textId="77777777" w:rsidR="00C1605C" w:rsidRDefault="00C912D7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B8B5B5" w14:textId="77777777" w:rsidR="00C1605C" w:rsidRDefault="00C912D7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C1605C" w14:paraId="2208F7F2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7AEDA0" w14:textId="77777777" w:rsidR="00C1605C" w:rsidRDefault="00C912D7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FAD6A3" w14:textId="77777777" w:rsidR="00C1605C" w:rsidRDefault="00C912D7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C1605C" w14:paraId="1DAC7164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1CB264" w14:textId="77777777" w:rsidR="00C1605C" w:rsidRDefault="00C912D7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F47800" w14:textId="77777777" w:rsidR="00C1605C" w:rsidRDefault="00C912D7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C1605C" w14:paraId="77E68BA8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86D78D" w14:textId="77777777" w:rsidR="00C1605C" w:rsidRDefault="00C912D7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082E56" w14:textId="77777777" w:rsidR="00C1605C" w:rsidRDefault="00C912D7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628893F4" w14:textId="77777777" w:rsidR="00C1605C" w:rsidRDefault="00C1605C"/>
              </w:txbxContent>
            </v:textbox>
            <w10:wrap anchorx="page"/>
          </v:shape>
        </w:pict>
      </w:r>
      <w:r w:rsidRPr="00C912D7">
        <w:rPr>
          <w:rFonts w:asciiTheme="minorHAnsi" w:hAnsiTheme="minorHAnsi" w:cstheme="minorHAnsi"/>
          <w:b/>
          <w:bCs/>
          <w:spacing w:val="2"/>
        </w:rPr>
        <w:t>SK</w:t>
      </w:r>
      <w:r w:rsidRPr="00C912D7">
        <w:rPr>
          <w:rFonts w:asciiTheme="minorHAnsi" w:hAnsiTheme="minorHAnsi" w:cstheme="minorHAnsi"/>
          <w:b/>
          <w:bCs/>
          <w:spacing w:val="3"/>
        </w:rPr>
        <w:t>I</w:t>
      </w:r>
      <w:r w:rsidRPr="00C912D7">
        <w:rPr>
          <w:rFonts w:asciiTheme="minorHAnsi" w:hAnsiTheme="minorHAnsi" w:cstheme="minorHAnsi"/>
          <w:b/>
          <w:bCs/>
        </w:rPr>
        <w:t>LLS</w:t>
      </w:r>
      <w:r w:rsidRPr="00C912D7">
        <w:rPr>
          <w:rFonts w:asciiTheme="minorHAnsi" w:hAnsiTheme="minorHAnsi" w:cstheme="minorHAnsi"/>
          <w:b/>
          <w:bCs/>
          <w:spacing w:val="-10"/>
        </w:rPr>
        <w:t xml:space="preserve"> </w:t>
      </w:r>
      <w:r w:rsidRPr="00C912D7">
        <w:rPr>
          <w:rFonts w:asciiTheme="minorHAnsi" w:hAnsiTheme="minorHAnsi" w:cstheme="minorHAnsi"/>
          <w:b/>
          <w:bCs/>
        </w:rPr>
        <w:t>A</w:t>
      </w:r>
      <w:r w:rsidRPr="00C912D7">
        <w:rPr>
          <w:rFonts w:asciiTheme="minorHAnsi" w:hAnsiTheme="minorHAnsi" w:cstheme="minorHAnsi"/>
          <w:b/>
          <w:bCs/>
          <w:spacing w:val="3"/>
        </w:rPr>
        <w:t>Q</w:t>
      </w:r>
      <w:r w:rsidRPr="00C912D7">
        <w:rPr>
          <w:rFonts w:asciiTheme="minorHAnsi" w:hAnsiTheme="minorHAnsi" w:cstheme="minorHAnsi"/>
          <w:b/>
          <w:bCs/>
          <w:spacing w:val="2"/>
        </w:rPr>
        <w:t>U</w:t>
      </w:r>
      <w:r w:rsidRPr="00C912D7">
        <w:rPr>
          <w:rFonts w:asciiTheme="minorHAnsi" w:hAnsiTheme="minorHAnsi" w:cstheme="minorHAnsi"/>
          <w:b/>
          <w:bCs/>
          <w:spacing w:val="3"/>
        </w:rPr>
        <w:t>I</w:t>
      </w:r>
      <w:r w:rsidRPr="00C912D7">
        <w:rPr>
          <w:rFonts w:asciiTheme="minorHAnsi" w:hAnsiTheme="minorHAnsi" w:cstheme="minorHAnsi"/>
          <w:b/>
          <w:bCs/>
          <w:spacing w:val="1"/>
        </w:rPr>
        <w:t>R</w:t>
      </w:r>
      <w:r w:rsidRPr="00C912D7">
        <w:rPr>
          <w:rFonts w:asciiTheme="minorHAnsi" w:hAnsiTheme="minorHAnsi" w:cstheme="minorHAnsi"/>
          <w:b/>
          <w:bCs/>
          <w:spacing w:val="3"/>
        </w:rPr>
        <w:t>E</w:t>
      </w:r>
      <w:r w:rsidRPr="00C912D7">
        <w:rPr>
          <w:rFonts w:asciiTheme="minorHAnsi" w:hAnsiTheme="minorHAnsi" w:cstheme="minorHAnsi"/>
          <w:b/>
          <w:bCs/>
        </w:rPr>
        <w:t>D</w:t>
      </w:r>
      <w:r w:rsidRPr="00C912D7">
        <w:rPr>
          <w:rFonts w:asciiTheme="minorHAnsi" w:hAnsiTheme="minorHAnsi" w:cstheme="minorHAnsi"/>
          <w:b/>
          <w:bCs/>
          <w:spacing w:val="-9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4"/>
        </w:rPr>
        <w:t>W</w:t>
      </w:r>
      <w:r w:rsidRPr="00C912D7">
        <w:rPr>
          <w:rFonts w:asciiTheme="minorHAnsi" w:hAnsiTheme="minorHAnsi" w:cstheme="minorHAnsi"/>
          <w:b/>
          <w:bCs/>
          <w:spacing w:val="2"/>
        </w:rPr>
        <w:t>H</w:t>
      </w:r>
      <w:r w:rsidRPr="00C912D7">
        <w:rPr>
          <w:rFonts w:asciiTheme="minorHAnsi" w:hAnsiTheme="minorHAnsi" w:cstheme="minorHAnsi"/>
          <w:b/>
          <w:bCs/>
          <w:spacing w:val="3"/>
        </w:rPr>
        <w:t>I</w:t>
      </w:r>
      <w:r w:rsidRPr="00C912D7">
        <w:rPr>
          <w:rFonts w:asciiTheme="minorHAnsi" w:hAnsiTheme="minorHAnsi" w:cstheme="minorHAnsi"/>
          <w:b/>
          <w:bCs/>
        </w:rPr>
        <w:t>L</w:t>
      </w:r>
      <w:r w:rsidRPr="00C912D7">
        <w:rPr>
          <w:rFonts w:asciiTheme="minorHAnsi" w:hAnsiTheme="minorHAnsi" w:cstheme="minorHAnsi"/>
          <w:b/>
          <w:bCs/>
          <w:spacing w:val="4"/>
        </w:rPr>
        <w:t>S</w:t>
      </w:r>
      <w:r w:rsidRPr="00C912D7">
        <w:rPr>
          <w:rFonts w:asciiTheme="minorHAnsi" w:hAnsiTheme="minorHAnsi" w:cstheme="minorHAnsi"/>
          <w:b/>
          <w:bCs/>
        </w:rPr>
        <w:t>T</w:t>
      </w:r>
      <w:r w:rsidRPr="00C912D7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C912D7">
        <w:rPr>
          <w:rFonts w:asciiTheme="minorHAnsi" w:hAnsiTheme="minorHAnsi" w:cstheme="minorHAnsi"/>
          <w:b/>
          <w:bCs/>
        </w:rPr>
        <w:t>S</w:t>
      </w:r>
      <w:r w:rsidRPr="00C912D7">
        <w:rPr>
          <w:rFonts w:asciiTheme="minorHAnsi" w:hAnsiTheme="minorHAnsi" w:cstheme="minorHAnsi"/>
          <w:b/>
          <w:bCs/>
          <w:spacing w:val="5"/>
        </w:rPr>
        <w:t>T</w:t>
      </w:r>
      <w:r w:rsidRPr="00C912D7">
        <w:rPr>
          <w:rFonts w:asciiTheme="minorHAnsi" w:hAnsiTheme="minorHAnsi" w:cstheme="minorHAnsi"/>
          <w:b/>
          <w:bCs/>
          <w:spacing w:val="2"/>
        </w:rPr>
        <w:t>UD</w:t>
      </w:r>
      <w:r w:rsidRPr="00C912D7">
        <w:rPr>
          <w:rFonts w:asciiTheme="minorHAnsi" w:hAnsiTheme="minorHAnsi" w:cstheme="minorHAnsi"/>
          <w:b/>
          <w:bCs/>
        </w:rPr>
        <w:t>Y</w:t>
      </w:r>
      <w:r w:rsidRPr="00C912D7">
        <w:rPr>
          <w:rFonts w:asciiTheme="minorHAnsi" w:hAnsiTheme="minorHAnsi" w:cstheme="minorHAnsi"/>
          <w:b/>
          <w:bCs/>
          <w:spacing w:val="3"/>
        </w:rPr>
        <w:t>I</w:t>
      </w:r>
      <w:r w:rsidRPr="00C912D7">
        <w:rPr>
          <w:rFonts w:asciiTheme="minorHAnsi" w:hAnsiTheme="minorHAnsi" w:cstheme="minorHAnsi"/>
          <w:b/>
          <w:bCs/>
          <w:spacing w:val="2"/>
        </w:rPr>
        <w:t>N</w:t>
      </w:r>
      <w:r w:rsidRPr="00C912D7">
        <w:rPr>
          <w:rFonts w:asciiTheme="minorHAnsi" w:hAnsiTheme="minorHAnsi" w:cstheme="minorHAnsi"/>
          <w:b/>
          <w:bCs/>
        </w:rPr>
        <w:t>G</w:t>
      </w:r>
    </w:p>
    <w:p w14:paraId="43715236" w14:textId="77777777" w:rsidR="00C1605C" w:rsidRPr="00C912D7" w:rsidRDefault="00C1605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D6BC1D3" w14:textId="77777777" w:rsidR="00C1605C" w:rsidRPr="00C912D7" w:rsidRDefault="00C912D7">
      <w:pPr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A</w:t>
      </w:r>
      <w:r w:rsidRPr="00C912D7">
        <w:rPr>
          <w:rFonts w:asciiTheme="minorHAnsi" w:hAnsiTheme="minorHAnsi" w:cstheme="minorHAnsi"/>
          <w:spacing w:val="5"/>
        </w:rPr>
        <w:t>cce</w:t>
      </w:r>
      <w:r w:rsidRPr="00C912D7">
        <w:rPr>
          <w:rFonts w:asciiTheme="minorHAnsi" w:hAnsiTheme="minorHAnsi" w:cstheme="minorHAnsi"/>
          <w:spacing w:val="6"/>
        </w:rPr>
        <w:t>p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 xml:space="preserve">g 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ed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5"/>
        </w:rPr>
        <w:t>ac</w:t>
      </w:r>
      <w:r w:rsidRPr="00C912D7">
        <w:rPr>
          <w:rFonts w:asciiTheme="minorHAnsi" w:hAnsiTheme="minorHAnsi" w:cstheme="minorHAnsi"/>
        </w:rPr>
        <w:t>k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</w:rPr>
        <w:t>&amp;</w:t>
      </w:r>
      <w:r w:rsidRPr="00C912D7">
        <w:rPr>
          <w:rFonts w:asciiTheme="minorHAnsi" w:hAnsiTheme="minorHAnsi" w:cstheme="minorHAnsi"/>
          <w:spacing w:val="4"/>
        </w:rPr>
        <w:t xml:space="preserve"> t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st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1"/>
        </w:rPr>
        <w:t>u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-2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cr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15"/>
        </w:rPr>
        <w:t>s</w:t>
      </w:r>
      <w:r w:rsidRPr="00C912D7">
        <w:rPr>
          <w:rFonts w:asciiTheme="minorHAnsi" w:hAnsiTheme="minorHAnsi" w:cstheme="minorHAnsi"/>
        </w:rPr>
        <w:t>m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  <w:spacing w:val="5"/>
        </w:rPr>
        <w:t>l</w:t>
      </w:r>
      <w:r w:rsidRPr="00C912D7">
        <w:rPr>
          <w:rFonts w:asciiTheme="minorHAnsi" w:hAnsiTheme="minorHAnsi" w:cstheme="minorHAnsi"/>
        </w:rPr>
        <w:t>.</w:t>
      </w:r>
    </w:p>
    <w:p w14:paraId="59F79E2F" w14:textId="77777777" w:rsidR="00C1605C" w:rsidRPr="00C912D7" w:rsidRDefault="00C912D7">
      <w:pPr>
        <w:spacing w:before="1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></w:t>
      </w:r>
      <w:r w:rsidRPr="00C912D7">
        <w:rPr>
          <w:rFonts w:asciiTheme="minorHAnsi" w:eastAsia="Segoe MDL2 Assets" w:hAnsiTheme="minorHAnsi" w:cstheme="minorHAnsi"/>
          <w:w w:val="45"/>
        </w:rPr>
        <w:t xml:space="preserve">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A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6"/>
        </w:rPr>
        <w:t xml:space="preserve"> d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2"/>
        </w:rPr>
        <w:t>l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</w:rPr>
        <w:t>p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g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re</w:t>
      </w:r>
      <w:r w:rsidRPr="00C912D7">
        <w:rPr>
          <w:rFonts w:asciiTheme="minorHAnsi" w:hAnsiTheme="minorHAnsi" w:cstheme="minorHAnsi"/>
          <w:spacing w:val="2"/>
        </w:rPr>
        <w:t>l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16"/>
        </w:rPr>
        <w:t>p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5"/>
        </w:rPr>
        <w:t>i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h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</w:rPr>
        <w:t>k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c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4"/>
        </w:rPr>
        <w:t>ll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gu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</w:rPr>
        <w:t>&amp;</w:t>
      </w:r>
    </w:p>
    <w:p w14:paraId="0B7C4586" w14:textId="77777777" w:rsidR="00C1605C" w:rsidRPr="00C912D7" w:rsidRDefault="00C912D7">
      <w:pPr>
        <w:spacing w:line="220" w:lineRule="exact"/>
        <w:ind w:left="135" w:right="4892"/>
        <w:jc w:val="center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spacing w:val="4"/>
          <w:w w:val="99"/>
        </w:rPr>
        <w:t>s</w:t>
      </w:r>
      <w:r w:rsidRPr="00C912D7">
        <w:rPr>
          <w:rFonts w:asciiTheme="minorHAnsi" w:hAnsiTheme="minorHAnsi" w:cstheme="minorHAnsi"/>
          <w:spacing w:val="3"/>
          <w:w w:val="99"/>
        </w:rPr>
        <w:t>u</w:t>
      </w:r>
      <w:r w:rsidRPr="00C912D7">
        <w:rPr>
          <w:rFonts w:asciiTheme="minorHAnsi" w:hAnsiTheme="minorHAnsi" w:cstheme="minorHAnsi"/>
          <w:spacing w:val="6"/>
          <w:w w:val="99"/>
        </w:rPr>
        <w:t>p</w:t>
      </w:r>
      <w:r w:rsidRPr="00C912D7">
        <w:rPr>
          <w:rFonts w:asciiTheme="minorHAnsi" w:hAnsiTheme="minorHAnsi" w:cstheme="minorHAnsi"/>
          <w:spacing w:val="5"/>
          <w:w w:val="99"/>
        </w:rPr>
        <w:t>er</w:t>
      </w:r>
      <w:r w:rsidRPr="00C912D7">
        <w:rPr>
          <w:rFonts w:asciiTheme="minorHAnsi" w:hAnsiTheme="minorHAnsi" w:cstheme="minorHAnsi"/>
          <w:spacing w:val="3"/>
          <w:w w:val="99"/>
        </w:rPr>
        <w:t>v</w:t>
      </w:r>
      <w:r w:rsidRPr="00C912D7">
        <w:rPr>
          <w:rFonts w:asciiTheme="minorHAnsi" w:hAnsiTheme="minorHAnsi" w:cstheme="minorHAnsi"/>
          <w:spacing w:val="4"/>
          <w:w w:val="99"/>
        </w:rPr>
        <w:t>i</w:t>
      </w:r>
      <w:r w:rsidRPr="00C912D7">
        <w:rPr>
          <w:rFonts w:asciiTheme="minorHAnsi" w:hAnsiTheme="minorHAnsi" w:cstheme="minorHAnsi"/>
          <w:spacing w:val="2"/>
          <w:w w:val="99"/>
        </w:rPr>
        <w:t>s</w:t>
      </w:r>
      <w:r w:rsidRPr="00C912D7">
        <w:rPr>
          <w:rFonts w:asciiTheme="minorHAnsi" w:hAnsiTheme="minorHAnsi" w:cstheme="minorHAnsi"/>
          <w:spacing w:val="6"/>
          <w:w w:val="99"/>
        </w:rPr>
        <w:t>o</w:t>
      </w:r>
      <w:r w:rsidRPr="00C912D7">
        <w:rPr>
          <w:rFonts w:asciiTheme="minorHAnsi" w:hAnsiTheme="minorHAnsi" w:cstheme="minorHAnsi"/>
          <w:spacing w:val="5"/>
          <w:w w:val="99"/>
        </w:rPr>
        <w:t>r</w:t>
      </w:r>
      <w:r w:rsidRPr="00C912D7">
        <w:rPr>
          <w:rFonts w:asciiTheme="minorHAnsi" w:hAnsiTheme="minorHAnsi" w:cstheme="minorHAnsi"/>
          <w:spacing w:val="6"/>
          <w:w w:val="99"/>
        </w:rPr>
        <w:t>s</w:t>
      </w:r>
      <w:r w:rsidRPr="00C912D7">
        <w:rPr>
          <w:rFonts w:asciiTheme="minorHAnsi" w:hAnsiTheme="minorHAnsi" w:cstheme="minorHAnsi"/>
          <w:spacing w:val="4"/>
          <w:w w:val="99"/>
        </w:rPr>
        <w:t>/</w:t>
      </w:r>
      <w:r w:rsidRPr="00C912D7">
        <w:rPr>
          <w:rFonts w:asciiTheme="minorHAnsi" w:hAnsiTheme="minorHAnsi" w:cstheme="minorHAnsi"/>
          <w:spacing w:val="1"/>
          <w:w w:val="99"/>
        </w:rPr>
        <w:t>m</w:t>
      </w:r>
      <w:r w:rsidRPr="00C912D7">
        <w:rPr>
          <w:rFonts w:asciiTheme="minorHAnsi" w:hAnsiTheme="minorHAnsi" w:cstheme="minorHAnsi"/>
          <w:spacing w:val="5"/>
          <w:w w:val="99"/>
        </w:rPr>
        <w:t>a</w:t>
      </w:r>
      <w:r w:rsidRPr="00C912D7">
        <w:rPr>
          <w:rFonts w:asciiTheme="minorHAnsi" w:hAnsiTheme="minorHAnsi" w:cstheme="minorHAnsi"/>
          <w:spacing w:val="3"/>
          <w:w w:val="99"/>
        </w:rPr>
        <w:t>n</w:t>
      </w:r>
      <w:r w:rsidRPr="00C912D7">
        <w:rPr>
          <w:rFonts w:asciiTheme="minorHAnsi" w:hAnsiTheme="minorHAnsi" w:cstheme="minorHAnsi"/>
          <w:spacing w:val="5"/>
          <w:w w:val="99"/>
        </w:rPr>
        <w:t>a</w:t>
      </w:r>
      <w:r w:rsidRPr="00C912D7">
        <w:rPr>
          <w:rFonts w:asciiTheme="minorHAnsi" w:hAnsiTheme="minorHAnsi" w:cstheme="minorHAnsi"/>
          <w:spacing w:val="3"/>
          <w:w w:val="99"/>
        </w:rPr>
        <w:t>g</w:t>
      </w:r>
      <w:r w:rsidRPr="00C912D7">
        <w:rPr>
          <w:rFonts w:asciiTheme="minorHAnsi" w:hAnsiTheme="minorHAnsi" w:cstheme="minorHAnsi"/>
          <w:spacing w:val="5"/>
          <w:w w:val="99"/>
        </w:rPr>
        <w:t>er</w:t>
      </w:r>
      <w:r w:rsidRPr="00C912D7">
        <w:rPr>
          <w:rFonts w:asciiTheme="minorHAnsi" w:hAnsiTheme="minorHAnsi" w:cstheme="minorHAnsi"/>
          <w:spacing w:val="6"/>
          <w:w w:val="99"/>
        </w:rPr>
        <w:t>s</w:t>
      </w:r>
      <w:r w:rsidRPr="00C912D7">
        <w:rPr>
          <w:rFonts w:asciiTheme="minorHAnsi" w:hAnsiTheme="minorHAnsi" w:cstheme="minorHAnsi"/>
          <w:w w:val="99"/>
        </w:rPr>
        <w:t>.</w:t>
      </w:r>
    </w:p>
    <w:p w14:paraId="3983CDFE" w14:textId="77777777" w:rsidR="00C1605C" w:rsidRPr="00C912D7" w:rsidRDefault="00C912D7">
      <w:pPr>
        <w:spacing w:before="1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po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d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l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f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y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ung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st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13"/>
        </w:rPr>
        <w:t>f</w:t>
      </w:r>
      <w:r w:rsidRPr="00C912D7">
        <w:rPr>
          <w:rFonts w:asciiTheme="minorHAnsi" w:hAnsiTheme="minorHAnsi" w:cstheme="minorHAnsi"/>
        </w:rPr>
        <w:t>.</w:t>
      </w:r>
    </w:p>
    <w:p w14:paraId="1082587A" w14:textId="77777777" w:rsidR="00C1605C" w:rsidRPr="00C912D7" w:rsidRDefault="00C912D7">
      <w:pPr>
        <w:spacing w:before="2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A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4"/>
        </w:rPr>
        <w:t>ilit</w:t>
      </w:r>
      <w:r w:rsidRPr="00C912D7">
        <w:rPr>
          <w:rFonts w:asciiTheme="minorHAnsi" w:hAnsiTheme="minorHAnsi" w:cstheme="minorHAnsi"/>
        </w:rPr>
        <w:t xml:space="preserve">y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6"/>
        </w:rPr>
        <w:t xml:space="preserve"> p</w:t>
      </w:r>
      <w:r w:rsidRPr="00C912D7">
        <w:rPr>
          <w:rFonts w:asciiTheme="minorHAnsi" w:hAnsiTheme="minorHAnsi" w:cstheme="minorHAnsi"/>
          <w:spacing w:val="3"/>
        </w:rPr>
        <w:t>ro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sis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tl</w:t>
      </w:r>
      <w:r w:rsidRPr="00C912D7">
        <w:rPr>
          <w:rFonts w:asciiTheme="minorHAnsi" w:hAnsiTheme="minorHAnsi" w:cstheme="minorHAnsi"/>
        </w:rPr>
        <w:t>y</w:t>
      </w:r>
      <w:r w:rsidRPr="00C912D7">
        <w:rPr>
          <w:rFonts w:asciiTheme="minorHAnsi" w:hAnsiTheme="minorHAnsi" w:cstheme="minorHAnsi"/>
          <w:spacing w:val="-4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acc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5"/>
        </w:rPr>
        <w:t>ra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</w:rPr>
        <w:t>k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4"/>
        </w:rPr>
        <w:t>hils</w:t>
      </w:r>
      <w:r w:rsidRPr="00C912D7">
        <w:rPr>
          <w:rFonts w:asciiTheme="minorHAnsi" w:hAnsiTheme="minorHAnsi" w:cstheme="minorHAnsi"/>
        </w:rPr>
        <w:t>t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un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p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ss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5"/>
        </w:rPr>
        <w:t>re</w:t>
      </w:r>
      <w:r w:rsidRPr="00C912D7">
        <w:rPr>
          <w:rFonts w:asciiTheme="minorHAnsi" w:hAnsiTheme="minorHAnsi" w:cstheme="minorHAnsi"/>
        </w:rPr>
        <w:t>.</w:t>
      </w:r>
    </w:p>
    <w:p w14:paraId="7388F392" w14:textId="77777777" w:rsidR="00C1605C" w:rsidRPr="00C912D7" w:rsidRDefault="00C912D7">
      <w:pPr>
        <w:spacing w:before="1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W</w:t>
      </w:r>
      <w:r w:rsidRPr="00C912D7">
        <w:rPr>
          <w:rFonts w:asciiTheme="minorHAnsi" w:hAnsiTheme="minorHAnsi" w:cstheme="minorHAnsi"/>
          <w:spacing w:val="4"/>
        </w:rPr>
        <w:t>illi</w:t>
      </w:r>
      <w:r w:rsidRPr="00C912D7">
        <w:rPr>
          <w:rFonts w:asciiTheme="minorHAnsi" w:hAnsiTheme="minorHAnsi" w:cstheme="minorHAnsi"/>
          <w:spacing w:val="3"/>
        </w:rPr>
        <w:t>ngn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8"/>
        </w:rPr>
        <w:t>n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ng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</w:rPr>
        <w:t>.</w:t>
      </w:r>
    </w:p>
    <w:p w14:paraId="67F50B2B" w14:textId="77777777" w:rsidR="00C1605C" w:rsidRPr="00C912D7" w:rsidRDefault="00C912D7">
      <w:pPr>
        <w:spacing w:before="19" w:line="220" w:lineRule="exact"/>
        <w:ind w:left="170" w:right="939" w:hanging="170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ff</w:t>
      </w:r>
      <w:r w:rsidRPr="00C912D7">
        <w:rPr>
          <w:rFonts w:asciiTheme="minorHAnsi" w:hAnsiTheme="minorHAnsi" w:cstheme="minorHAnsi"/>
          <w:spacing w:val="5"/>
        </w:rPr>
        <w:t>ec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g</w:t>
      </w:r>
      <w:r w:rsidRPr="00C912D7">
        <w:rPr>
          <w:rFonts w:asciiTheme="minorHAnsi" w:hAnsiTheme="minorHAnsi" w:cstheme="minorHAnsi"/>
          <w:spacing w:val="7"/>
        </w:rPr>
        <w:t>e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t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ill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12"/>
        </w:rPr>
        <w:t xml:space="preserve"> </w:t>
      </w:r>
      <w:r w:rsidRPr="00C912D7">
        <w:rPr>
          <w:rFonts w:asciiTheme="minorHAnsi" w:hAnsiTheme="minorHAnsi" w:cstheme="minorHAnsi"/>
        </w:rPr>
        <w:t>&amp;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8"/>
        </w:rPr>
        <w:t>p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</w:rPr>
        <w:t>i</w:t>
      </w:r>
      <w:r w:rsidRPr="00C912D7">
        <w:rPr>
          <w:rFonts w:asciiTheme="minorHAnsi" w:hAnsiTheme="minorHAnsi" w:cstheme="minorHAnsi"/>
          <w:spacing w:val="3"/>
        </w:rPr>
        <w:t>or</w:t>
      </w:r>
      <w:r w:rsidRPr="00C912D7">
        <w:rPr>
          <w:rFonts w:asciiTheme="minorHAnsi" w:hAnsiTheme="minorHAnsi" w:cstheme="minorHAnsi"/>
          <w:spacing w:val="2"/>
        </w:rPr>
        <w:t>itis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-2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2"/>
        </w:rPr>
        <w:t>s</w:t>
      </w:r>
      <w:r w:rsidRPr="00C912D7">
        <w:rPr>
          <w:rFonts w:asciiTheme="minorHAnsi" w:hAnsiTheme="minorHAnsi" w:cstheme="minorHAnsi"/>
          <w:spacing w:val="-1"/>
        </w:rPr>
        <w:t>k</w:t>
      </w:r>
      <w:r w:rsidRPr="00C912D7">
        <w:rPr>
          <w:rFonts w:asciiTheme="minorHAnsi" w:hAnsiTheme="minorHAnsi" w:cstheme="minorHAnsi"/>
        </w:rPr>
        <w:t xml:space="preserve">s 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ord</w:t>
      </w:r>
      <w:r w:rsidRPr="00C912D7">
        <w:rPr>
          <w:rFonts w:asciiTheme="minorHAnsi" w:hAnsiTheme="minorHAnsi" w:cstheme="minorHAnsi"/>
        </w:rPr>
        <w:t xml:space="preserve">er 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</w:rPr>
        <w:t xml:space="preserve">f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-1"/>
        </w:rPr>
        <w:t>m</w:t>
      </w:r>
      <w:r w:rsidRPr="00C912D7">
        <w:rPr>
          <w:rFonts w:asciiTheme="minorHAnsi" w:hAnsiTheme="minorHAnsi" w:cstheme="minorHAnsi"/>
          <w:spacing w:val="3"/>
        </w:rPr>
        <w:t>por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  <w:spacing w:val="3"/>
        </w:rPr>
        <w:t>ce</w:t>
      </w:r>
      <w:r w:rsidRPr="00C912D7">
        <w:rPr>
          <w:rFonts w:asciiTheme="minorHAnsi" w:hAnsiTheme="minorHAnsi" w:cstheme="minorHAnsi"/>
        </w:rPr>
        <w:t>.</w:t>
      </w:r>
    </w:p>
    <w:p w14:paraId="3EBA5673" w14:textId="77777777" w:rsidR="00C1605C" w:rsidRPr="00C912D7" w:rsidRDefault="00C912D7">
      <w:pPr>
        <w:spacing w:line="240" w:lineRule="exact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  <w:position w:val="-1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5"/>
          <w:position w:val="-1"/>
        </w:rPr>
        <w:t>G</w:t>
      </w:r>
      <w:r w:rsidRPr="00C912D7">
        <w:rPr>
          <w:rFonts w:asciiTheme="minorHAnsi" w:hAnsiTheme="minorHAnsi" w:cstheme="minorHAnsi"/>
          <w:spacing w:val="4"/>
          <w:position w:val="-1"/>
        </w:rPr>
        <w:t>i</w:t>
      </w:r>
      <w:r w:rsidRPr="00C912D7">
        <w:rPr>
          <w:rFonts w:asciiTheme="minorHAnsi" w:hAnsiTheme="minorHAnsi" w:cstheme="minorHAnsi"/>
          <w:spacing w:val="3"/>
          <w:position w:val="-1"/>
        </w:rPr>
        <w:t>v</w:t>
      </w:r>
      <w:r w:rsidRPr="00C912D7">
        <w:rPr>
          <w:rFonts w:asciiTheme="minorHAnsi" w:hAnsiTheme="minorHAnsi" w:cstheme="minorHAnsi"/>
          <w:spacing w:val="4"/>
          <w:position w:val="-1"/>
        </w:rPr>
        <w:t>i</w:t>
      </w:r>
      <w:r w:rsidRPr="00C912D7">
        <w:rPr>
          <w:rFonts w:asciiTheme="minorHAnsi" w:hAnsiTheme="minorHAnsi" w:cstheme="minorHAnsi"/>
          <w:spacing w:val="3"/>
          <w:position w:val="-1"/>
        </w:rPr>
        <w:t>n</w:t>
      </w:r>
      <w:r w:rsidRPr="00C912D7">
        <w:rPr>
          <w:rFonts w:asciiTheme="minorHAnsi" w:hAnsiTheme="minorHAnsi" w:cstheme="minorHAnsi"/>
          <w:position w:val="-1"/>
        </w:rPr>
        <w:t>g</w:t>
      </w:r>
      <w:r w:rsidRPr="00C912D7">
        <w:rPr>
          <w:rFonts w:asciiTheme="minorHAnsi" w:hAnsiTheme="minorHAnsi" w:cstheme="minorHAnsi"/>
          <w:spacing w:val="2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3"/>
          <w:position w:val="-1"/>
        </w:rPr>
        <w:t>gu</w:t>
      </w:r>
      <w:r w:rsidRPr="00C912D7">
        <w:rPr>
          <w:rFonts w:asciiTheme="minorHAnsi" w:hAnsiTheme="minorHAnsi" w:cstheme="minorHAnsi"/>
          <w:spacing w:val="4"/>
          <w:position w:val="-1"/>
        </w:rPr>
        <w:t>i</w:t>
      </w:r>
      <w:r w:rsidRPr="00C912D7">
        <w:rPr>
          <w:rFonts w:asciiTheme="minorHAnsi" w:hAnsiTheme="minorHAnsi" w:cstheme="minorHAnsi"/>
          <w:spacing w:val="6"/>
          <w:position w:val="-1"/>
        </w:rPr>
        <w:t>d</w:t>
      </w:r>
      <w:r w:rsidRPr="00C912D7">
        <w:rPr>
          <w:rFonts w:asciiTheme="minorHAnsi" w:hAnsiTheme="minorHAnsi" w:cstheme="minorHAnsi"/>
          <w:spacing w:val="5"/>
          <w:position w:val="-1"/>
        </w:rPr>
        <w:t>a</w:t>
      </w:r>
      <w:r w:rsidRPr="00C912D7">
        <w:rPr>
          <w:rFonts w:asciiTheme="minorHAnsi" w:hAnsiTheme="minorHAnsi" w:cstheme="minorHAnsi"/>
          <w:spacing w:val="3"/>
          <w:position w:val="-1"/>
        </w:rPr>
        <w:t>n</w:t>
      </w:r>
      <w:r w:rsidRPr="00C912D7">
        <w:rPr>
          <w:rFonts w:asciiTheme="minorHAnsi" w:hAnsiTheme="minorHAnsi" w:cstheme="minorHAnsi"/>
          <w:spacing w:val="5"/>
          <w:position w:val="-1"/>
        </w:rPr>
        <w:t>c</w:t>
      </w:r>
      <w:r w:rsidRPr="00C912D7">
        <w:rPr>
          <w:rFonts w:asciiTheme="minorHAnsi" w:hAnsiTheme="minorHAnsi" w:cstheme="minorHAnsi"/>
          <w:position w:val="-1"/>
        </w:rPr>
        <w:t>e</w:t>
      </w:r>
      <w:r w:rsidRPr="00C912D7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4"/>
          <w:position w:val="-1"/>
        </w:rPr>
        <w:t>t</w:t>
      </w:r>
      <w:r w:rsidRPr="00C912D7">
        <w:rPr>
          <w:rFonts w:asciiTheme="minorHAnsi" w:hAnsiTheme="minorHAnsi" w:cstheme="minorHAnsi"/>
          <w:position w:val="-1"/>
        </w:rPr>
        <w:t>o</w:t>
      </w:r>
      <w:r w:rsidRPr="00C912D7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7"/>
          <w:position w:val="-1"/>
        </w:rPr>
        <w:t>j</w:t>
      </w:r>
      <w:r w:rsidRPr="00C912D7">
        <w:rPr>
          <w:rFonts w:asciiTheme="minorHAnsi" w:hAnsiTheme="minorHAnsi" w:cstheme="minorHAnsi"/>
          <w:spacing w:val="3"/>
          <w:position w:val="-1"/>
        </w:rPr>
        <w:t>un</w:t>
      </w:r>
      <w:r w:rsidRPr="00C912D7">
        <w:rPr>
          <w:rFonts w:asciiTheme="minorHAnsi" w:hAnsiTheme="minorHAnsi" w:cstheme="minorHAnsi"/>
          <w:spacing w:val="4"/>
          <w:position w:val="-1"/>
        </w:rPr>
        <w:t>i</w:t>
      </w:r>
      <w:r w:rsidRPr="00C912D7">
        <w:rPr>
          <w:rFonts w:asciiTheme="minorHAnsi" w:hAnsiTheme="minorHAnsi" w:cstheme="minorHAnsi"/>
          <w:spacing w:val="3"/>
          <w:position w:val="-1"/>
        </w:rPr>
        <w:t>o</w:t>
      </w:r>
      <w:r w:rsidRPr="00C912D7">
        <w:rPr>
          <w:rFonts w:asciiTheme="minorHAnsi" w:hAnsiTheme="minorHAnsi" w:cstheme="minorHAnsi"/>
          <w:position w:val="-1"/>
        </w:rPr>
        <w:t>r</w:t>
      </w:r>
      <w:r w:rsidRPr="00C912D7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4"/>
          <w:position w:val="-1"/>
        </w:rPr>
        <w:t>s</w:t>
      </w:r>
      <w:r w:rsidRPr="00C912D7">
        <w:rPr>
          <w:rFonts w:asciiTheme="minorHAnsi" w:hAnsiTheme="minorHAnsi" w:cstheme="minorHAnsi"/>
          <w:spacing w:val="2"/>
          <w:position w:val="-1"/>
        </w:rPr>
        <w:t>t</w:t>
      </w:r>
      <w:r w:rsidRPr="00C912D7">
        <w:rPr>
          <w:rFonts w:asciiTheme="minorHAnsi" w:hAnsiTheme="minorHAnsi" w:cstheme="minorHAnsi"/>
          <w:spacing w:val="3"/>
          <w:position w:val="-1"/>
        </w:rPr>
        <w:t>af</w:t>
      </w:r>
      <w:r w:rsidRPr="00C912D7">
        <w:rPr>
          <w:rFonts w:asciiTheme="minorHAnsi" w:hAnsiTheme="minorHAnsi" w:cstheme="minorHAnsi"/>
          <w:position w:val="-1"/>
        </w:rPr>
        <w:t>f</w:t>
      </w:r>
      <w:r w:rsidRPr="00C912D7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5"/>
          <w:position w:val="-1"/>
        </w:rPr>
        <w:t>a</w:t>
      </w:r>
      <w:r w:rsidRPr="00C912D7">
        <w:rPr>
          <w:rFonts w:asciiTheme="minorHAnsi" w:hAnsiTheme="minorHAnsi" w:cstheme="minorHAnsi"/>
          <w:spacing w:val="3"/>
          <w:position w:val="-1"/>
        </w:rPr>
        <w:t>n</w:t>
      </w:r>
      <w:r w:rsidRPr="00C912D7">
        <w:rPr>
          <w:rFonts w:asciiTheme="minorHAnsi" w:hAnsiTheme="minorHAnsi" w:cstheme="minorHAnsi"/>
          <w:position w:val="-1"/>
        </w:rPr>
        <w:t>d</w:t>
      </w:r>
      <w:r w:rsidRPr="00C912D7">
        <w:rPr>
          <w:rFonts w:asciiTheme="minorHAnsi" w:hAnsiTheme="minorHAnsi" w:cstheme="minorHAnsi"/>
          <w:spacing w:val="8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3"/>
          <w:position w:val="-1"/>
        </w:rPr>
        <w:t>c</w:t>
      </w:r>
      <w:r w:rsidRPr="00C912D7">
        <w:rPr>
          <w:rFonts w:asciiTheme="minorHAnsi" w:hAnsiTheme="minorHAnsi" w:cstheme="minorHAnsi"/>
          <w:spacing w:val="6"/>
          <w:position w:val="-1"/>
        </w:rPr>
        <w:t>o</w:t>
      </w:r>
      <w:r w:rsidRPr="00C912D7">
        <w:rPr>
          <w:rFonts w:asciiTheme="minorHAnsi" w:hAnsiTheme="minorHAnsi" w:cstheme="minorHAnsi"/>
          <w:spacing w:val="3"/>
          <w:position w:val="-1"/>
        </w:rPr>
        <w:t>n</w:t>
      </w:r>
      <w:r w:rsidRPr="00C912D7">
        <w:rPr>
          <w:rFonts w:asciiTheme="minorHAnsi" w:hAnsiTheme="minorHAnsi" w:cstheme="minorHAnsi"/>
          <w:spacing w:val="4"/>
          <w:position w:val="-1"/>
        </w:rPr>
        <w:t>st</w:t>
      </w:r>
      <w:r w:rsidRPr="00C912D7">
        <w:rPr>
          <w:rFonts w:asciiTheme="minorHAnsi" w:hAnsiTheme="minorHAnsi" w:cstheme="minorHAnsi"/>
          <w:spacing w:val="5"/>
          <w:position w:val="-1"/>
        </w:rPr>
        <w:t>r</w:t>
      </w:r>
      <w:r w:rsidRPr="00C912D7">
        <w:rPr>
          <w:rFonts w:asciiTheme="minorHAnsi" w:hAnsiTheme="minorHAnsi" w:cstheme="minorHAnsi"/>
          <w:spacing w:val="3"/>
          <w:position w:val="-1"/>
        </w:rPr>
        <w:t>u</w:t>
      </w:r>
      <w:r w:rsidRPr="00C912D7">
        <w:rPr>
          <w:rFonts w:asciiTheme="minorHAnsi" w:hAnsiTheme="minorHAnsi" w:cstheme="minorHAnsi"/>
          <w:spacing w:val="5"/>
          <w:position w:val="-1"/>
        </w:rPr>
        <w:t>c</w:t>
      </w:r>
      <w:r w:rsidRPr="00C912D7">
        <w:rPr>
          <w:rFonts w:asciiTheme="minorHAnsi" w:hAnsiTheme="minorHAnsi" w:cstheme="minorHAnsi"/>
          <w:spacing w:val="2"/>
          <w:position w:val="-1"/>
        </w:rPr>
        <w:t>t</w:t>
      </w:r>
      <w:r w:rsidRPr="00C912D7">
        <w:rPr>
          <w:rFonts w:asciiTheme="minorHAnsi" w:hAnsiTheme="minorHAnsi" w:cstheme="minorHAnsi"/>
          <w:spacing w:val="4"/>
          <w:position w:val="-1"/>
        </w:rPr>
        <w:t>i</w:t>
      </w:r>
      <w:r w:rsidRPr="00C912D7">
        <w:rPr>
          <w:rFonts w:asciiTheme="minorHAnsi" w:hAnsiTheme="minorHAnsi" w:cstheme="minorHAnsi"/>
          <w:spacing w:val="3"/>
          <w:position w:val="-1"/>
        </w:rPr>
        <w:t>v</w:t>
      </w:r>
      <w:r w:rsidRPr="00C912D7">
        <w:rPr>
          <w:rFonts w:asciiTheme="minorHAnsi" w:hAnsiTheme="minorHAnsi" w:cstheme="minorHAnsi"/>
          <w:position w:val="-1"/>
        </w:rPr>
        <w:t xml:space="preserve">e </w:t>
      </w:r>
      <w:r w:rsidRPr="00C912D7">
        <w:rPr>
          <w:rFonts w:asciiTheme="minorHAnsi" w:hAnsiTheme="minorHAnsi" w:cstheme="minorHAnsi"/>
          <w:spacing w:val="3"/>
          <w:position w:val="-1"/>
        </w:rPr>
        <w:t>f</w:t>
      </w:r>
      <w:r w:rsidRPr="00C912D7">
        <w:rPr>
          <w:rFonts w:asciiTheme="minorHAnsi" w:hAnsiTheme="minorHAnsi" w:cstheme="minorHAnsi"/>
          <w:spacing w:val="5"/>
          <w:position w:val="-1"/>
        </w:rPr>
        <w:t>e</w:t>
      </w:r>
      <w:r w:rsidRPr="00C912D7">
        <w:rPr>
          <w:rFonts w:asciiTheme="minorHAnsi" w:hAnsiTheme="minorHAnsi" w:cstheme="minorHAnsi"/>
          <w:spacing w:val="3"/>
          <w:position w:val="-1"/>
        </w:rPr>
        <w:t>ed</w:t>
      </w:r>
      <w:r w:rsidRPr="00C912D7">
        <w:rPr>
          <w:rFonts w:asciiTheme="minorHAnsi" w:hAnsiTheme="minorHAnsi" w:cstheme="minorHAnsi"/>
          <w:spacing w:val="6"/>
          <w:position w:val="-1"/>
        </w:rPr>
        <w:t>b</w:t>
      </w:r>
      <w:r w:rsidRPr="00C912D7">
        <w:rPr>
          <w:rFonts w:asciiTheme="minorHAnsi" w:hAnsiTheme="minorHAnsi" w:cstheme="minorHAnsi"/>
          <w:spacing w:val="5"/>
          <w:position w:val="-1"/>
        </w:rPr>
        <w:t>ac</w:t>
      </w:r>
      <w:r w:rsidRPr="00C912D7">
        <w:rPr>
          <w:rFonts w:asciiTheme="minorHAnsi" w:hAnsiTheme="minorHAnsi" w:cstheme="minorHAnsi"/>
          <w:position w:val="-1"/>
        </w:rPr>
        <w:t>k</w:t>
      </w:r>
      <w:r w:rsidRPr="00C912D7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4"/>
          <w:position w:val="-1"/>
        </w:rPr>
        <w:t>t</w:t>
      </w:r>
      <w:r w:rsidRPr="00C912D7">
        <w:rPr>
          <w:rFonts w:asciiTheme="minorHAnsi" w:hAnsiTheme="minorHAnsi" w:cstheme="minorHAnsi"/>
          <w:position w:val="-1"/>
        </w:rPr>
        <w:t>o</w:t>
      </w:r>
      <w:r w:rsidRPr="00C912D7">
        <w:rPr>
          <w:rFonts w:asciiTheme="minorHAnsi" w:hAnsiTheme="minorHAnsi" w:cstheme="minorHAnsi"/>
          <w:spacing w:val="9"/>
          <w:position w:val="-1"/>
        </w:rPr>
        <w:t xml:space="preserve"> </w:t>
      </w:r>
      <w:r w:rsidRPr="00C912D7">
        <w:rPr>
          <w:rFonts w:asciiTheme="minorHAnsi" w:hAnsiTheme="minorHAnsi" w:cstheme="minorHAnsi"/>
          <w:spacing w:val="4"/>
          <w:w w:val="99"/>
          <w:position w:val="-1"/>
        </w:rPr>
        <w:t>s</w:t>
      </w:r>
      <w:r w:rsidRPr="00C912D7">
        <w:rPr>
          <w:rFonts w:asciiTheme="minorHAnsi" w:hAnsiTheme="minorHAnsi" w:cstheme="minorHAnsi"/>
          <w:spacing w:val="1"/>
          <w:w w:val="99"/>
          <w:position w:val="-1"/>
        </w:rPr>
        <w:t>u</w:t>
      </w:r>
      <w:r w:rsidRPr="00C912D7">
        <w:rPr>
          <w:rFonts w:asciiTheme="minorHAnsi" w:hAnsiTheme="minorHAnsi" w:cstheme="minorHAnsi"/>
          <w:spacing w:val="6"/>
          <w:w w:val="99"/>
          <w:position w:val="-1"/>
        </w:rPr>
        <w:t>p</w:t>
      </w:r>
      <w:r w:rsidRPr="00C912D7">
        <w:rPr>
          <w:rFonts w:asciiTheme="minorHAnsi" w:hAnsiTheme="minorHAnsi" w:cstheme="minorHAnsi"/>
          <w:spacing w:val="5"/>
          <w:w w:val="99"/>
          <w:position w:val="-1"/>
        </w:rPr>
        <w:t>e</w:t>
      </w:r>
      <w:r w:rsidRPr="00C912D7">
        <w:rPr>
          <w:rFonts w:asciiTheme="minorHAnsi" w:hAnsiTheme="minorHAnsi" w:cstheme="minorHAnsi"/>
          <w:spacing w:val="3"/>
          <w:w w:val="99"/>
          <w:position w:val="-1"/>
        </w:rPr>
        <w:t>r</w:t>
      </w:r>
      <w:r w:rsidRPr="00C912D7">
        <w:rPr>
          <w:rFonts w:asciiTheme="minorHAnsi" w:hAnsiTheme="minorHAnsi" w:cstheme="minorHAnsi"/>
          <w:spacing w:val="4"/>
          <w:w w:val="99"/>
          <w:position w:val="-1"/>
        </w:rPr>
        <w:t>i</w:t>
      </w:r>
      <w:r w:rsidRPr="00C912D7">
        <w:rPr>
          <w:rFonts w:asciiTheme="minorHAnsi" w:hAnsiTheme="minorHAnsi" w:cstheme="minorHAnsi"/>
          <w:spacing w:val="3"/>
          <w:w w:val="99"/>
          <w:position w:val="-1"/>
        </w:rPr>
        <w:t>o</w:t>
      </w:r>
      <w:r w:rsidRPr="00C912D7">
        <w:rPr>
          <w:rFonts w:asciiTheme="minorHAnsi" w:hAnsiTheme="minorHAnsi" w:cstheme="minorHAnsi"/>
          <w:spacing w:val="5"/>
          <w:w w:val="99"/>
          <w:position w:val="-1"/>
        </w:rPr>
        <w:t>r</w:t>
      </w:r>
      <w:r w:rsidRPr="00C912D7">
        <w:rPr>
          <w:rFonts w:asciiTheme="minorHAnsi" w:hAnsiTheme="minorHAnsi" w:cstheme="minorHAnsi"/>
          <w:w w:val="99"/>
          <w:position w:val="-1"/>
        </w:rPr>
        <w:t>s</w:t>
      </w:r>
      <w:r w:rsidRPr="00C912D7">
        <w:rPr>
          <w:rFonts w:asciiTheme="minorHAnsi" w:hAnsiTheme="minorHAnsi" w:cstheme="minorHAnsi"/>
          <w:spacing w:val="-30"/>
          <w:position w:val="-1"/>
        </w:rPr>
        <w:t xml:space="preserve"> </w:t>
      </w:r>
      <w:r w:rsidRPr="00C912D7">
        <w:rPr>
          <w:rFonts w:asciiTheme="minorHAnsi" w:hAnsiTheme="minorHAnsi" w:cstheme="minorHAnsi"/>
          <w:position w:val="-1"/>
        </w:rPr>
        <w:t>.</w:t>
      </w:r>
    </w:p>
    <w:p w14:paraId="0D934DDA" w14:textId="77777777" w:rsidR="00C1605C" w:rsidRPr="00C912D7" w:rsidRDefault="00C912D7">
      <w:pPr>
        <w:spacing w:before="1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W</w:t>
      </w:r>
      <w:r w:rsidRPr="00C912D7">
        <w:rPr>
          <w:rFonts w:asciiTheme="minorHAnsi" w:hAnsiTheme="minorHAnsi" w:cstheme="minorHAnsi"/>
          <w:spacing w:val="4"/>
        </w:rPr>
        <w:t>illi</w:t>
      </w:r>
      <w:r w:rsidRPr="00C912D7">
        <w:rPr>
          <w:rFonts w:asciiTheme="minorHAnsi" w:hAnsiTheme="minorHAnsi" w:cstheme="minorHAnsi"/>
          <w:spacing w:val="3"/>
        </w:rPr>
        <w:t>ngn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ha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4"/>
        </w:rPr>
        <w:t xml:space="preserve"> s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ills</w:t>
      </w:r>
      <w:r w:rsidRPr="00C912D7">
        <w:rPr>
          <w:rFonts w:asciiTheme="minorHAnsi" w:hAnsiTheme="minorHAnsi" w:cstheme="minorHAnsi"/>
        </w:rPr>
        <w:t>,</w:t>
      </w:r>
      <w:r w:rsidRPr="00C912D7">
        <w:rPr>
          <w:rFonts w:asciiTheme="minorHAnsi" w:hAnsiTheme="minorHAnsi" w:cstheme="minorHAnsi"/>
          <w:spacing w:val="3"/>
        </w:rPr>
        <w:t xml:space="preserve"> kn</w:t>
      </w:r>
      <w:r w:rsidRPr="00C912D7">
        <w:rPr>
          <w:rFonts w:asciiTheme="minorHAnsi" w:hAnsiTheme="minorHAnsi" w:cstheme="minorHAnsi"/>
          <w:spacing w:val="8"/>
        </w:rPr>
        <w:t>o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5"/>
        </w:rPr>
        <w:t>le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  <w:spacing w:val="3"/>
        </w:rPr>
        <w:t>g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,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5"/>
        </w:rPr>
        <w:t xml:space="preserve"> e</w:t>
      </w:r>
      <w:r w:rsidRPr="00C912D7">
        <w:rPr>
          <w:rFonts w:asciiTheme="minorHAnsi" w:hAnsiTheme="minorHAnsi" w:cstheme="minorHAnsi"/>
          <w:spacing w:val="1"/>
        </w:rPr>
        <w:t>x</w:t>
      </w:r>
      <w:r w:rsidRPr="00C912D7">
        <w:rPr>
          <w:rFonts w:asciiTheme="minorHAnsi" w:hAnsiTheme="minorHAnsi" w:cstheme="minorHAnsi"/>
          <w:spacing w:val="6"/>
        </w:rPr>
        <w:t>p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4"/>
        </w:rPr>
        <w:t>tis</w:t>
      </w:r>
      <w:r w:rsidRPr="00C912D7">
        <w:rPr>
          <w:rFonts w:asciiTheme="minorHAnsi" w:hAnsiTheme="minorHAnsi" w:cstheme="minorHAnsi"/>
          <w:spacing w:val="14"/>
        </w:rPr>
        <w:t>e</w:t>
      </w:r>
      <w:r w:rsidRPr="00C912D7">
        <w:rPr>
          <w:rFonts w:asciiTheme="minorHAnsi" w:hAnsiTheme="minorHAnsi" w:cstheme="minorHAnsi"/>
        </w:rPr>
        <w:t>.</w:t>
      </w:r>
    </w:p>
    <w:p w14:paraId="671E5007" w14:textId="77777777" w:rsidR="00C1605C" w:rsidRPr="00C912D7" w:rsidRDefault="00C912D7">
      <w:pPr>
        <w:spacing w:before="1" w:line="467" w:lineRule="auto"/>
        <w:ind w:right="199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G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1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3"/>
        </w:rPr>
        <w:t xml:space="preserve"> e</w:t>
      </w:r>
      <w:r w:rsidRPr="00C912D7">
        <w:rPr>
          <w:rFonts w:asciiTheme="minorHAnsi" w:hAnsiTheme="minorHAnsi" w:cstheme="minorHAnsi"/>
          <w:spacing w:val="1"/>
        </w:rPr>
        <w:t>x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-1"/>
        </w:rPr>
        <w:t>m</w:t>
      </w:r>
      <w:r w:rsidRPr="00C912D7">
        <w:rPr>
          <w:rFonts w:asciiTheme="minorHAnsi" w:hAnsiTheme="minorHAnsi" w:cstheme="minorHAnsi"/>
          <w:spacing w:val="2"/>
        </w:rPr>
        <w:t>il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-1"/>
        </w:rPr>
        <w:t>m</w:t>
      </w:r>
      <w:r w:rsidRPr="00C912D7">
        <w:rPr>
          <w:rFonts w:asciiTheme="minorHAnsi" w:hAnsiTheme="minorHAnsi" w:cstheme="minorHAnsi"/>
          <w:spacing w:val="8"/>
        </w:rPr>
        <w:t>a</w:t>
      </w:r>
      <w:r w:rsidRPr="00C912D7">
        <w:rPr>
          <w:rFonts w:asciiTheme="minorHAnsi" w:hAnsiTheme="minorHAnsi" w:cstheme="minorHAnsi"/>
          <w:spacing w:val="1"/>
        </w:rPr>
        <w:t>k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d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1"/>
        </w:rPr>
        <w:t>ff</w:t>
      </w:r>
      <w:r w:rsidRPr="00C912D7">
        <w:rPr>
          <w:rFonts w:asciiTheme="minorHAnsi" w:hAnsiTheme="minorHAnsi" w:cstheme="minorHAnsi"/>
          <w:spacing w:val="3"/>
        </w:rPr>
        <w:t>ere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  <w:spacing w:val="3"/>
        </w:rPr>
        <w:t>ce</w:t>
      </w:r>
      <w:r w:rsidRPr="00C912D7">
        <w:rPr>
          <w:rFonts w:asciiTheme="minorHAnsi" w:hAnsiTheme="minorHAnsi" w:cstheme="minorHAnsi"/>
        </w:rPr>
        <w:t>,</w:t>
      </w:r>
      <w:r w:rsidRPr="00C912D7">
        <w:rPr>
          <w:rFonts w:asciiTheme="minorHAnsi" w:hAnsiTheme="minorHAnsi" w:cstheme="minorHAnsi"/>
          <w:spacing w:val="-4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h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1"/>
        </w:rPr>
        <w:t>v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1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3"/>
        </w:rPr>
        <w:t xml:space="preserve"> dr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1"/>
        </w:rPr>
        <w:t>v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s</w:t>
      </w:r>
      <w:r w:rsidRPr="00C912D7">
        <w:rPr>
          <w:rFonts w:asciiTheme="minorHAnsi" w:hAnsiTheme="minorHAnsi" w:cstheme="minorHAnsi"/>
          <w:spacing w:val="1"/>
        </w:rPr>
        <w:t>u</w:t>
      </w:r>
      <w:r w:rsidRPr="00C912D7">
        <w:rPr>
          <w:rFonts w:asciiTheme="minorHAnsi" w:hAnsiTheme="minorHAnsi" w:cstheme="minorHAnsi"/>
          <w:spacing w:val="3"/>
        </w:rPr>
        <w:t>ccee</w:t>
      </w:r>
      <w:r w:rsidRPr="00C912D7">
        <w:rPr>
          <w:rFonts w:asciiTheme="minorHAnsi" w:hAnsiTheme="minorHAnsi" w:cstheme="minorHAnsi"/>
          <w:spacing w:val="12"/>
        </w:rPr>
        <w:t>d</w:t>
      </w:r>
      <w:r w:rsidRPr="00C912D7">
        <w:rPr>
          <w:rFonts w:asciiTheme="minorHAnsi" w:hAnsiTheme="minorHAnsi" w:cstheme="minorHAnsi"/>
        </w:rPr>
        <w:t xml:space="preserve">. </w:t>
      </w:r>
      <w:r w:rsidRPr="00C912D7">
        <w:rPr>
          <w:rFonts w:asciiTheme="minorHAnsi" w:hAnsiTheme="minorHAnsi" w:cstheme="minorHAnsi"/>
          <w:b/>
          <w:bCs/>
          <w:spacing w:val="2"/>
        </w:rPr>
        <w:t>K</w:t>
      </w:r>
      <w:r w:rsidRPr="00C912D7">
        <w:rPr>
          <w:rFonts w:asciiTheme="minorHAnsi" w:hAnsiTheme="minorHAnsi" w:cstheme="minorHAnsi"/>
          <w:b/>
          <w:bCs/>
          <w:spacing w:val="3"/>
        </w:rPr>
        <w:t>E</w:t>
      </w:r>
      <w:r w:rsidRPr="00C912D7">
        <w:rPr>
          <w:rFonts w:asciiTheme="minorHAnsi" w:hAnsiTheme="minorHAnsi" w:cstheme="minorHAnsi"/>
          <w:b/>
          <w:bCs/>
        </w:rPr>
        <w:t>Y</w:t>
      </w:r>
      <w:r w:rsidRPr="00C912D7">
        <w:rPr>
          <w:rFonts w:asciiTheme="minorHAnsi" w:hAnsiTheme="minorHAnsi" w:cstheme="minorHAnsi"/>
          <w:b/>
          <w:bCs/>
          <w:spacing w:val="-6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1"/>
        </w:rPr>
        <w:t>C</w:t>
      </w:r>
      <w:r w:rsidRPr="00C912D7">
        <w:rPr>
          <w:rFonts w:asciiTheme="minorHAnsi" w:hAnsiTheme="minorHAnsi" w:cstheme="minorHAnsi"/>
          <w:b/>
          <w:bCs/>
          <w:spacing w:val="2"/>
        </w:rPr>
        <w:t>O</w:t>
      </w:r>
      <w:r w:rsidRPr="00C912D7">
        <w:rPr>
          <w:rFonts w:asciiTheme="minorHAnsi" w:hAnsiTheme="minorHAnsi" w:cstheme="minorHAnsi"/>
          <w:b/>
          <w:bCs/>
          <w:spacing w:val="3"/>
        </w:rPr>
        <w:t>M</w:t>
      </w:r>
      <w:r w:rsidRPr="00C912D7">
        <w:rPr>
          <w:rFonts w:asciiTheme="minorHAnsi" w:hAnsiTheme="minorHAnsi" w:cstheme="minorHAnsi"/>
          <w:b/>
          <w:bCs/>
          <w:spacing w:val="4"/>
        </w:rPr>
        <w:t>P</w:t>
      </w:r>
      <w:r w:rsidRPr="00C912D7">
        <w:rPr>
          <w:rFonts w:asciiTheme="minorHAnsi" w:hAnsiTheme="minorHAnsi" w:cstheme="minorHAnsi"/>
          <w:b/>
          <w:bCs/>
        </w:rPr>
        <w:t>E</w:t>
      </w:r>
      <w:r w:rsidRPr="00C912D7">
        <w:rPr>
          <w:rFonts w:asciiTheme="minorHAnsi" w:hAnsiTheme="minorHAnsi" w:cstheme="minorHAnsi"/>
          <w:b/>
          <w:bCs/>
          <w:spacing w:val="3"/>
        </w:rPr>
        <w:t>TE</w:t>
      </w:r>
      <w:r w:rsidRPr="00C912D7">
        <w:rPr>
          <w:rFonts w:asciiTheme="minorHAnsi" w:hAnsiTheme="minorHAnsi" w:cstheme="minorHAnsi"/>
          <w:b/>
          <w:bCs/>
          <w:spacing w:val="2"/>
        </w:rPr>
        <w:t>N</w:t>
      </w:r>
      <w:r w:rsidRPr="00C912D7">
        <w:rPr>
          <w:rFonts w:asciiTheme="minorHAnsi" w:hAnsiTheme="minorHAnsi" w:cstheme="minorHAnsi"/>
          <w:b/>
          <w:bCs/>
          <w:spacing w:val="1"/>
        </w:rPr>
        <w:t>C</w:t>
      </w:r>
      <w:r w:rsidRPr="00C912D7">
        <w:rPr>
          <w:rFonts w:asciiTheme="minorHAnsi" w:hAnsiTheme="minorHAnsi" w:cstheme="minorHAnsi"/>
          <w:b/>
          <w:bCs/>
          <w:spacing w:val="3"/>
        </w:rPr>
        <w:t>IE</w:t>
      </w:r>
      <w:r w:rsidRPr="00C912D7">
        <w:rPr>
          <w:rFonts w:asciiTheme="minorHAnsi" w:hAnsiTheme="minorHAnsi" w:cstheme="minorHAnsi"/>
          <w:b/>
          <w:bCs/>
        </w:rPr>
        <w:t>S</w:t>
      </w:r>
    </w:p>
    <w:p w14:paraId="10F1005A" w14:textId="77777777" w:rsidR="00C1605C" w:rsidRPr="00C912D7" w:rsidRDefault="00C912D7">
      <w:pPr>
        <w:spacing w:before="19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B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1"/>
        </w:rPr>
        <w:t>ng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-3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g</w:t>
      </w:r>
      <w:r w:rsidRPr="00C912D7">
        <w:rPr>
          <w:rFonts w:asciiTheme="minorHAnsi" w:hAnsiTheme="minorHAnsi" w:cstheme="minorHAnsi"/>
          <w:spacing w:val="3"/>
        </w:rPr>
        <w:t>oo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2"/>
        </w:rPr>
        <w:t xml:space="preserve"> i</w:t>
      </w:r>
      <w:r w:rsidRPr="00C912D7">
        <w:rPr>
          <w:rFonts w:asciiTheme="minorHAnsi" w:hAnsiTheme="minorHAnsi" w:cstheme="minorHAnsi"/>
          <w:spacing w:val="3"/>
        </w:rPr>
        <w:t>d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</w:rPr>
        <w:t xml:space="preserve">s 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li</w:t>
      </w:r>
      <w:r w:rsidRPr="00C912D7">
        <w:rPr>
          <w:rFonts w:asciiTheme="minorHAnsi" w:hAnsiTheme="minorHAnsi" w:cstheme="minorHAnsi"/>
          <w:spacing w:val="1"/>
        </w:rPr>
        <w:t>f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</w:rPr>
        <w:t>.</w:t>
      </w:r>
    </w:p>
    <w:p w14:paraId="08A72E14" w14:textId="77777777" w:rsidR="00C1605C" w:rsidRPr="00C912D7" w:rsidRDefault="00C912D7">
      <w:pPr>
        <w:spacing w:before="1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Cl</w:t>
      </w:r>
      <w:r w:rsidRPr="00C912D7">
        <w:rPr>
          <w:rFonts w:asciiTheme="minorHAnsi" w:hAnsiTheme="minorHAnsi" w:cstheme="minorHAnsi"/>
          <w:spacing w:val="5"/>
        </w:rPr>
        <w:t>ea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nfo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6"/>
        </w:rPr>
        <w:t>r</w:t>
      </w:r>
      <w:r w:rsidRPr="00C912D7">
        <w:rPr>
          <w:rFonts w:asciiTheme="minorHAnsi" w:hAnsiTheme="minorHAnsi" w:cstheme="minorHAnsi"/>
          <w:spacing w:val="4"/>
        </w:rPr>
        <w:t>itt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ver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l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c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mmun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ca</w:t>
      </w:r>
      <w:r w:rsidRPr="00C912D7">
        <w:rPr>
          <w:rFonts w:asciiTheme="minorHAnsi" w:hAnsiTheme="minorHAnsi" w:cstheme="minorHAnsi"/>
          <w:spacing w:val="4"/>
        </w:rPr>
        <w:t>ti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-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ill</w:t>
      </w:r>
      <w:r w:rsidRPr="00C912D7">
        <w:rPr>
          <w:rFonts w:asciiTheme="minorHAnsi" w:hAnsiTheme="minorHAnsi" w:cstheme="minorHAnsi"/>
          <w:spacing w:val="18"/>
        </w:rPr>
        <w:t>s</w:t>
      </w:r>
      <w:r w:rsidRPr="00C912D7">
        <w:rPr>
          <w:rFonts w:asciiTheme="minorHAnsi" w:hAnsiTheme="minorHAnsi" w:cstheme="minorHAnsi"/>
        </w:rPr>
        <w:t>.</w:t>
      </w:r>
    </w:p>
    <w:p w14:paraId="109F5D48" w14:textId="77777777" w:rsidR="00C1605C" w:rsidRPr="00C912D7" w:rsidRDefault="00C912D7">
      <w:pPr>
        <w:spacing w:before="1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A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4"/>
        </w:rPr>
        <w:t>ilit</w:t>
      </w:r>
      <w:r w:rsidRPr="00C912D7">
        <w:rPr>
          <w:rFonts w:asciiTheme="minorHAnsi" w:hAnsiTheme="minorHAnsi" w:cstheme="minorHAnsi"/>
        </w:rPr>
        <w:t xml:space="preserve">y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</w:rPr>
        <w:t>k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q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</w:rPr>
        <w:t xml:space="preserve">y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ff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tl</w:t>
      </w:r>
      <w:r w:rsidRPr="00C912D7">
        <w:rPr>
          <w:rFonts w:asciiTheme="minorHAnsi" w:hAnsiTheme="minorHAnsi" w:cstheme="minorHAnsi"/>
        </w:rPr>
        <w:t>y w</w:t>
      </w:r>
      <w:r w:rsidRPr="00C912D7">
        <w:rPr>
          <w:rFonts w:asciiTheme="minorHAnsi" w:hAnsiTheme="minorHAnsi" w:cstheme="minorHAnsi"/>
          <w:spacing w:val="5"/>
        </w:rPr>
        <w:t>i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</w:rPr>
        <w:t>h</w:t>
      </w:r>
      <w:r w:rsidRPr="00C912D7">
        <w:rPr>
          <w:rFonts w:asciiTheme="minorHAnsi" w:hAnsiTheme="minorHAnsi" w:cstheme="minorHAnsi"/>
          <w:spacing w:val="4"/>
        </w:rPr>
        <w:t xml:space="preserve"> littl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up</w:t>
      </w:r>
      <w:r w:rsidRPr="00C912D7">
        <w:rPr>
          <w:rFonts w:asciiTheme="minorHAnsi" w:hAnsiTheme="minorHAnsi" w:cstheme="minorHAnsi"/>
          <w:spacing w:val="5"/>
        </w:rPr>
        <w:t>er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4"/>
        </w:rPr>
        <w:t>si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18"/>
        </w:rPr>
        <w:t>n</w:t>
      </w:r>
      <w:r w:rsidRPr="00C912D7">
        <w:rPr>
          <w:rFonts w:asciiTheme="minorHAnsi" w:hAnsiTheme="minorHAnsi" w:cstheme="minorHAnsi"/>
        </w:rPr>
        <w:t>.</w:t>
      </w:r>
    </w:p>
    <w:p w14:paraId="4CCA467B" w14:textId="77777777" w:rsidR="00C1605C" w:rsidRPr="00C912D7" w:rsidRDefault="00C912D7">
      <w:pPr>
        <w:spacing w:before="1" w:line="538" w:lineRule="auto"/>
        <w:ind w:right="2557"/>
        <w:rPr>
          <w:rFonts w:asciiTheme="minorHAnsi" w:hAnsiTheme="minorHAnsi" w:cstheme="minorHAnsi"/>
        </w:rPr>
      </w:pPr>
      <w:r w:rsidRPr="00C912D7">
        <w:rPr>
          <w:rFonts w:asciiTheme="minorHAnsi" w:eastAsia="Segoe MDL2 Assets" w:hAnsiTheme="minorHAnsi" w:cstheme="minorHAnsi"/>
          <w:w w:val="45"/>
        </w:rPr>
        <w:t xml:space="preserve">  </w:t>
      </w:r>
      <w:r w:rsidRPr="00C912D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3"/>
        </w:rPr>
        <w:t xml:space="preserve"> a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</w:rPr>
        <w:t>t</w:t>
      </w:r>
      <w:r w:rsidRPr="00C912D7">
        <w:rPr>
          <w:rFonts w:asciiTheme="minorHAnsi" w:hAnsiTheme="minorHAnsi" w:cstheme="minorHAnsi"/>
          <w:spacing w:val="5"/>
        </w:rPr>
        <w:t xml:space="preserve"> t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w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t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g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9"/>
        </w:rPr>
        <w:t>a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3"/>
        </w:rPr>
        <w:t>g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is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 xml:space="preserve">. </w:t>
      </w:r>
      <w:r w:rsidRPr="00C912D7">
        <w:rPr>
          <w:rFonts w:asciiTheme="minorHAnsi" w:hAnsiTheme="minorHAnsi" w:cstheme="minorHAnsi"/>
          <w:b/>
          <w:bCs/>
          <w:spacing w:val="2"/>
        </w:rPr>
        <w:t>S</w:t>
      </w:r>
      <w:r w:rsidRPr="00C912D7">
        <w:rPr>
          <w:rFonts w:asciiTheme="minorHAnsi" w:hAnsiTheme="minorHAnsi" w:cstheme="minorHAnsi"/>
          <w:b/>
          <w:bCs/>
          <w:spacing w:val="3"/>
        </w:rPr>
        <w:t>E</w:t>
      </w:r>
      <w:r w:rsidRPr="00C912D7">
        <w:rPr>
          <w:rFonts w:asciiTheme="minorHAnsi" w:hAnsiTheme="minorHAnsi" w:cstheme="minorHAnsi"/>
          <w:b/>
          <w:bCs/>
        </w:rPr>
        <w:t>L</w:t>
      </w:r>
      <w:r w:rsidRPr="00C912D7">
        <w:rPr>
          <w:rFonts w:asciiTheme="minorHAnsi" w:hAnsiTheme="minorHAnsi" w:cstheme="minorHAnsi"/>
          <w:b/>
          <w:bCs/>
          <w:spacing w:val="3"/>
        </w:rPr>
        <w:t>E</w:t>
      </w:r>
      <w:r w:rsidRPr="00C912D7">
        <w:rPr>
          <w:rFonts w:asciiTheme="minorHAnsi" w:hAnsiTheme="minorHAnsi" w:cstheme="minorHAnsi"/>
          <w:b/>
          <w:bCs/>
          <w:spacing w:val="1"/>
        </w:rPr>
        <w:t>C</w:t>
      </w:r>
      <w:r w:rsidRPr="00C912D7">
        <w:rPr>
          <w:rFonts w:asciiTheme="minorHAnsi" w:hAnsiTheme="minorHAnsi" w:cstheme="minorHAnsi"/>
          <w:b/>
          <w:bCs/>
          <w:spacing w:val="5"/>
        </w:rPr>
        <w:t>T</w:t>
      </w:r>
      <w:r w:rsidRPr="00C912D7">
        <w:rPr>
          <w:rFonts w:asciiTheme="minorHAnsi" w:hAnsiTheme="minorHAnsi" w:cstheme="minorHAnsi"/>
          <w:b/>
          <w:bCs/>
          <w:spacing w:val="3"/>
        </w:rPr>
        <w:t>E</w:t>
      </w:r>
      <w:r w:rsidRPr="00C912D7">
        <w:rPr>
          <w:rFonts w:asciiTheme="minorHAnsi" w:hAnsiTheme="minorHAnsi" w:cstheme="minorHAnsi"/>
          <w:b/>
          <w:bCs/>
        </w:rPr>
        <w:t>D</w:t>
      </w:r>
      <w:r w:rsidRPr="00C912D7">
        <w:rPr>
          <w:rFonts w:asciiTheme="minorHAnsi" w:hAnsiTheme="minorHAnsi" w:cstheme="minorHAnsi"/>
          <w:b/>
          <w:bCs/>
          <w:spacing w:val="-16"/>
        </w:rPr>
        <w:t xml:space="preserve"> </w:t>
      </w:r>
      <w:r w:rsidRPr="00C912D7">
        <w:rPr>
          <w:rFonts w:asciiTheme="minorHAnsi" w:hAnsiTheme="minorHAnsi" w:cstheme="minorHAnsi"/>
          <w:b/>
          <w:bCs/>
        </w:rPr>
        <w:t>A</w:t>
      </w:r>
      <w:r w:rsidRPr="00C912D7">
        <w:rPr>
          <w:rFonts w:asciiTheme="minorHAnsi" w:hAnsiTheme="minorHAnsi" w:cstheme="minorHAnsi"/>
          <w:b/>
          <w:bCs/>
          <w:spacing w:val="2"/>
        </w:rPr>
        <w:t>CH</w:t>
      </w:r>
      <w:r w:rsidRPr="00C912D7">
        <w:rPr>
          <w:rFonts w:asciiTheme="minorHAnsi" w:hAnsiTheme="minorHAnsi" w:cstheme="minorHAnsi"/>
          <w:b/>
          <w:bCs/>
          <w:spacing w:val="3"/>
        </w:rPr>
        <w:t>I</w:t>
      </w:r>
      <w:r w:rsidRPr="00C912D7">
        <w:rPr>
          <w:rFonts w:asciiTheme="minorHAnsi" w:hAnsiTheme="minorHAnsi" w:cstheme="minorHAnsi"/>
          <w:b/>
          <w:bCs/>
          <w:spacing w:val="2"/>
        </w:rPr>
        <w:t>V</w:t>
      </w:r>
      <w:r w:rsidRPr="00C912D7">
        <w:rPr>
          <w:rFonts w:asciiTheme="minorHAnsi" w:hAnsiTheme="minorHAnsi" w:cstheme="minorHAnsi"/>
          <w:b/>
          <w:bCs/>
          <w:spacing w:val="3"/>
        </w:rPr>
        <w:t>IE</w:t>
      </w:r>
      <w:r w:rsidRPr="00C912D7">
        <w:rPr>
          <w:rFonts w:asciiTheme="minorHAnsi" w:hAnsiTheme="minorHAnsi" w:cstheme="minorHAnsi"/>
          <w:b/>
          <w:bCs/>
          <w:spacing w:val="2"/>
        </w:rPr>
        <w:t>V</w:t>
      </w:r>
      <w:r w:rsidRPr="00C912D7">
        <w:rPr>
          <w:rFonts w:asciiTheme="minorHAnsi" w:hAnsiTheme="minorHAnsi" w:cstheme="minorHAnsi"/>
          <w:b/>
          <w:bCs/>
          <w:spacing w:val="3"/>
        </w:rPr>
        <w:t>E</w:t>
      </w:r>
      <w:r w:rsidRPr="00C912D7">
        <w:rPr>
          <w:rFonts w:asciiTheme="minorHAnsi" w:hAnsiTheme="minorHAnsi" w:cstheme="minorHAnsi"/>
          <w:b/>
          <w:bCs/>
        </w:rPr>
        <w:t>M</w:t>
      </w:r>
      <w:r w:rsidRPr="00C912D7">
        <w:rPr>
          <w:rFonts w:asciiTheme="minorHAnsi" w:hAnsiTheme="minorHAnsi" w:cstheme="minorHAnsi"/>
          <w:b/>
          <w:bCs/>
          <w:spacing w:val="3"/>
        </w:rPr>
        <w:t>E</w:t>
      </w:r>
      <w:r w:rsidRPr="00C912D7">
        <w:rPr>
          <w:rFonts w:asciiTheme="minorHAnsi" w:hAnsiTheme="minorHAnsi" w:cstheme="minorHAnsi"/>
          <w:b/>
          <w:bCs/>
          <w:spacing w:val="2"/>
        </w:rPr>
        <w:t>N</w:t>
      </w:r>
      <w:r w:rsidRPr="00C912D7">
        <w:rPr>
          <w:rFonts w:asciiTheme="minorHAnsi" w:hAnsiTheme="minorHAnsi" w:cstheme="minorHAnsi"/>
          <w:b/>
          <w:bCs/>
          <w:spacing w:val="5"/>
        </w:rPr>
        <w:t>T</w:t>
      </w:r>
      <w:r w:rsidRPr="00C912D7">
        <w:rPr>
          <w:rFonts w:asciiTheme="minorHAnsi" w:hAnsiTheme="minorHAnsi" w:cstheme="minorHAnsi"/>
          <w:b/>
          <w:bCs/>
        </w:rPr>
        <w:t>S</w:t>
      </w:r>
    </w:p>
    <w:p w14:paraId="06FEC6C9" w14:textId="77777777" w:rsidR="00C1605C" w:rsidRPr="00C912D7" w:rsidRDefault="00C912D7">
      <w:pPr>
        <w:spacing w:line="180" w:lineRule="exact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spacing w:val="2"/>
          <w:position w:val="1"/>
        </w:rPr>
        <w:t>Fl</w:t>
      </w:r>
      <w:r w:rsidRPr="00C912D7">
        <w:rPr>
          <w:rFonts w:asciiTheme="minorHAnsi" w:hAnsiTheme="minorHAnsi" w:cstheme="minorHAnsi"/>
          <w:spacing w:val="1"/>
          <w:position w:val="1"/>
        </w:rPr>
        <w:t>u</w:t>
      </w:r>
      <w:r w:rsidRPr="00C912D7">
        <w:rPr>
          <w:rFonts w:asciiTheme="minorHAnsi" w:hAnsiTheme="minorHAnsi" w:cstheme="minorHAnsi"/>
          <w:spacing w:val="3"/>
          <w:position w:val="1"/>
        </w:rPr>
        <w:t>e</w:t>
      </w:r>
      <w:r w:rsidRPr="00C912D7">
        <w:rPr>
          <w:rFonts w:asciiTheme="minorHAnsi" w:hAnsiTheme="minorHAnsi" w:cstheme="minorHAnsi"/>
          <w:spacing w:val="1"/>
          <w:position w:val="1"/>
        </w:rPr>
        <w:t>n</w:t>
      </w:r>
      <w:r w:rsidRPr="00C912D7">
        <w:rPr>
          <w:rFonts w:asciiTheme="minorHAnsi" w:hAnsiTheme="minorHAnsi" w:cstheme="minorHAnsi"/>
          <w:position w:val="1"/>
        </w:rPr>
        <w:t xml:space="preserve">t </w:t>
      </w:r>
      <w:r w:rsidRPr="00C912D7">
        <w:rPr>
          <w:rFonts w:asciiTheme="minorHAnsi" w:hAnsiTheme="minorHAnsi" w:cstheme="minorHAnsi"/>
          <w:spacing w:val="2"/>
          <w:position w:val="1"/>
        </w:rPr>
        <w:t>i</w:t>
      </w:r>
      <w:r w:rsidRPr="00C912D7">
        <w:rPr>
          <w:rFonts w:asciiTheme="minorHAnsi" w:hAnsiTheme="minorHAnsi" w:cstheme="minorHAnsi"/>
          <w:position w:val="1"/>
        </w:rPr>
        <w:t>n</w:t>
      </w:r>
      <w:r w:rsidRPr="00C912D7">
        <w:rPr>
          <w:rFonts w:asciiTheme="minorHAnsi" w:hAnsiTheme="minorHAnsi" w:cstheme="minorHAnsi"/>
          <w:spacing w:val="2"/>
          <w:position w:val="1"/>
        </w:rPr>
        <w:t xml:space="preserve"> F</w:t>
      </w:r>
      <w:r w:rsidRPr="00C912D7">
        <w:rPr>
          <w:rFonts w:asciiTheme="minorHAnsi" w:hAnsiTheme="minorHAnsi" w:cstheme="minorHAnsi"/>
          <w:spacing w:val="3"/>
          <w:position w:val="1"/>
        </w:rPr>
        <w:t>re</w:t>
      </w:r>
      <w:r w:rsidRPr="00C912D7">
        <w:rPr>
          <w:rFonts w:asciiTheme="minorHAnsi" w:hAnsiTheme="minorHAnsi" w:cstheme="minorHAnsi"/>
          <w:spacing w:val="1"/>
          <w:position w:val="1"/>
        </w:rPr>
        <w:t>n</w:t>
      </w:r>
      <w:r w:rsidRPr="00C912D7">
        <w:rPr>
          <w:rFonts w:asciiTheme="minorHAnsi" w:hAnsiTheme="minorHAnsi" w:cstheme="minorHAnsi"/>
          <w:spacing w:val="3"/>
          <w:position w:val="1"/>
        </w:rPr>
        <w:t>c</w:t>
      </w:r>
      <w:r w:rsidRPr="00C912D7">
        <w:rPr>
          <w:rFonts w:asciiTheme="minorHAnsi" w:hAnsiTheme="minorHAnsi" w:cstheme="minorHAnsi"/>
          <w:position w:val="1"/>
        </w:rPr>
        <w:t>h &amp;</w:t>
      </w:r>
      <w:r w:rsidRPr="00C912D7">
        <w:rPr>
          <w:rFonts w:asciiTheme="minorHAnsi" w:hAnsiTheme="minorHAnsi" w:cstheme="minorHAnsi"/>
          <w:spacing w:val="1"/>
          <w:position w:val="1"/>
        </w:rPr>
        <w:t xml:space="preserve"> </w:t>
      </w:r>
      <w:r w:rsidRPr="00C912D7">
        <w:rPr>
          <w:rFonts w:asciiTheme="minorHAnsi" w:hAnsiTheme="minorHAnsi" w:cstheme="minorHAnsi"/>
          <w:spacing w:val="2"/>
          <w:position w:val="1"/>
        </w:rPr>
        <w:t>S</w:t>
      </w:r>
      <w:r w:rsidRPr="00C912D7">
        <w:rPr>
          <w:rFonts w:asciiTheme="minorHAnsi" w:hAnsiTheme="minorHAnsi" w:cstheme="minorHAnsi"/>
          <w:spacing w:val="3"/>
          <w:position w:val="1"/>
        </w:rPr>
        <w:t>pa</w:t>
      </w:r>
      <w:r w:rsidRPr="00C912D7">
        <w:rPr>
          <w:rFonts w:asciiTheme="minorHAnsi" w:hAnsiTheme="minorHAnsi" w:cstheme="minorHAnsi"/>
          <w:spacing w:val="1"/>
          <w:position w:val="1"/>
        </w:rPr>
        <w:t>n</w:t>
      </w:r>
      <w:r w:rsidRPr="00C912D7">
        <w:rPr>
          <w:rFonts w:asciiTheme="minorHAnsi" w:hAnsiTheme="minorHAnsi" w:cstheme="minorHAnsi"/>
          <w:spacing w:val="2"/>
          <w:position w:val="1"/>
        </w:rPr>
        <w:t>is</w:t>
      </w:r>
      <w:r w:rsidRPr="00C912D7">
        <w:rPr>
          <w:rFonts w:asciiTheme="minorHAnsi" w:hAnsiTheme="minorHAnsi" w:cstheme="minorHAnsi"/>
          <w:position w:val="1"/>
        </w:rPr>
        <w:t>h</w:t>
      </w:r>
    </w:p>
    <w:p w14:paraId="771CC849" w14:textId="77777777" w:rsidR="00C1605C" w:rsidRPr="00C912D7" w:rsidRDefault="00C912D7">
      <w:pPr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4"/>
        </w:rPr>
        <w:t>d</w:t>
      </w:r>
      <w:r w:rsidRPr="00C912D7">
        <w:rPr>
          <w:rFonts w:asciiTheme="minorHAnsi" w:hAnsiTheme="minorHAnsi" w:cstheme="minorHAnsi"/>
          <w:spacing w:val="1"/>
        </w:rPr>
        <w:t>v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  <w:spacing w:val="3"/>
        </w:rPr>
        <w:t>ce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-2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Fi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2"/>
        </w:rPr>
        <w:t>s</w:t>
      </w:r>
      <w:r w:rsidRPr="00C912D7">
        <w:rPr>
          <w:rFonts w:asciiTheme="minorHAnsi" w:hAnsiTheme="minorHAnsi" w:cstheme="minorHAnsi"/>
        </w:rPr>
        <w:t>t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C</w:t>
      </w:r>
      <w:r w:rsidRPr="00C912D7">
        <w:rPr>
          <w:rFonts w:asciiTheme="minorHAnsi" w:hAnsiTheme="minorHAnsi" w:cstheme="minorHAnsi"/>
          <w:spacing w:val="3"/>
        </w:rPr>
        <w:t>er</w:t>
      </w:r>
      <w:r w:rsidRPr="00C912D7">
        <w:rPr>
          <w:rFonts w:asciiTheme="minorHAnsi" w:hAnsiTheme="minorHAnsi" w:cstheme="minorHAnsi"/>
          <w:spacing w:val="2"/>
        </w:rPr>
        <w:t>ti</w:t>
      </w:r>
      <w:r w:rsidRPr="00C912D7">
        <w:rPr>
          <w:rFonts w:asciiTheme="minorHAnsi" w:hAnsiTheme="minorHAnsi" w:cstheme="minorHAnsi"/>
          <w:spacing w:val="1"/>
        </w:rPr>
        <w:t>f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3"/>
        </w:rPr>
        <w:t>ca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e</w:t>
      </w:r>
    </w:p>
    <w:p w14:paraId="263C8C5C" w14:textId="77777777" w:rsidR="00C1605C" w:rsidRPr="00C912D7" w:rsidRDefault="00C912D7">
      <w:pPr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  <w:spacing w:val="2"/>
        </w:rPr>
        <w:t>NV</w:t>
      </w:r>
      <w:r w:rsidRPr="00C912D7">
        <w:rPr>
          <w:rFonts w:asciiTheme="minorHAnsi" w:hAnsiTheme="minorHAnsi" w:cstheme="minorHAnsi"/>
        </w:rPr>
        <w:t>Q</w:t>
      </w:r>
      <w:r w:rsidRPr="00C912D7">
        <w:rPr>
          <w:rFonts w:asciiTheme="minorHAnsi" w:hAnsiTheme="minorHAnsi" w:cstheme="minorHAnsi"/>
          <w:spacing w:val="1"/>
        </w:rPr>
        <w:t xml:space="preserve"> C</w:t>
      </w:r>
      <w:r w:rsidRPr="00C912D7">
        <w:rPr>
          <w:rFonts w:asciiTheme="minorHAnsi" w:hAnsiTheme="minorHAnsi" w:cstheme="minorHAnsi"/>
          <w:spacing w:val="3"/>
        </w:rPr>
        <w:t>er</w:t>
      </w:r>
      <w:r w:rsidRPr="00C912D7">
        <w:rPr>
          <w:rFonts w:asciiTheme="minorHAnsi" w:hAnsiTheme="minorHAnsi" w:cstheme="minorHAnsi"/>
          <w:spacing w:val="2"/>
        </w:rPr>
        <w:t>ti</w:t>
      </w:r>
      <w:r w:rsidRPr="00C912D7">
        <w:rPr>
          <w:rFonts w:asciiTheme="minorHAnsi" w:hAnsiTheme="minorHAnsi" w:cstheme="minorHAnsi"/>
          <w:spacing w:val="1"/>
        </w:rPr>
        <w:t>f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3"/>
        </w:rPr>
        <w:t>ca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-3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2"/>
        </w:rPr>
        <w:t>O</w:t>
      </w:r>
      <w:r w:rsidRPr="00C912D7">
        <w:rPr>
          <w:rFonts w:asciiTheme="minorHAnsi" w:hAnsiTheme="minorHAnsi" w:cstheme="minorHAnsi"/>
          <w:spacing w:val="1"/>
        </w:rPr>
        <w:t>ff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3"/>
        </w:rPr>
        <w:t>c</w:t>
      </w:r>
      <w:r w:rsidRPr="00C912D7">
        <w:rPr>
          <w:rFonts w:asciiTheme="minorHAnsi" w:hAnsiTheme="minorHAnsi" w:cstheme="minorHAnsi"/>
        </w:rPr>
        <w:t>e A</w:t>
      </w:r>
      <w:r w:rsidRPr="00C912D7">
        <w:rPr>
          <w:rFonts w:asciiTheme="minorHAnsi" w:hAnsiTheme="minorHAnsi" w:cstheme="minorHAnsi"/>
          <w:spacing w:val="4"/>
        </w:rPr>
        <w:t>d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  <w:spacing w:val="2"/>
        </w:rPr>
        <w:t>ist</w:t>
      </w:r>
      <w:r w:rsidRPr="00C912D7">
        <w:rPr>
          <w:rFonts w:asciiTheme="minorHAnsi" w:hAnsiTheme="minorHAnsi" w:cstheme="minorHAnsi"/>
          <w:spacing w:val="3"/>
        </w:rPr>
        <w:t>ra</w:t>
      </w:r>
      <w:r w:rsidRPr="00C912D7">
        <w:rPr>
          <w:rFonts w:asciiTheme="minorHAnsi" w:hAnsiTheme="minorHAnsi" w:cstheme="minorHAnsi"/>
          <w:spacing w:val="2"/>
        </w:rPr>
        <w:t>ti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</w:rPr>
        <w:t>n</w:t>
      </w:r>
    </w:p>
    <w:p w14:paraId="7BE1785D" w14:textId="77777777" w:rsidR="00C1605C" w:rsidRPr="00C912D7" w:rsidRDefault="00C1605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3D38AEA" w14:textId="77777777" w:rsidR="00C1605C" w:rsidRPr="00C912D7" w:rsidRDefault="00C912D7">
      <w:pPr>
        <w:rPr>
          <w:rFonts w:asciiTheme="minorHAnsi" w:hAnsiTheme="minorHAnsi" w:cstheme="minorHAnsi"/>
          <w:b/>
          <w:bCs/>
        </w:rPr>
      </w:pPr>
      <w:r w:rsidRPr="00C912D7">
        <w:rPr>
          <w:rFonts w:asciiTheme="minorHAnsi" w:hAnsiTheme="minorHAnsi" w:cstheme="minorHAnsi"/>
          <w:b/>
          <w:bCs/>
          <w:spacing w:val="12"/>
        </w:rPr>
        <w:t>HO</w:t>
      </w:r>
      <w:r w:rsidRPr="00C912D7">
        <w:rPr>
          <w:rFonts w:asciiTheme="minorHAnsi" w:hAnsiTheme="minorHAnsi" w:cstheme="minorHAnsi"/>
          <w:b/>
          <w:bCs/>
          <w:spacing w:val="11"/>
        </w:rPr>
        <w:t>BB</w:t>
      </w:r>
      <w:r w:rsidRPr="00C912D7">
        <w:rPr>
          <w:rFonts w:asciiTheme="minorHAnsi" w:hAnsiTheme="minorHAnsi" w:cstheme="minorHAnsi"/>
          <w:b/>
          <w:bCs/>
          <w:spacing w:val="13"/>
        </w:rPr>
        <w:t>IE</w:t>
      </w:r>
      <w:r w:rsidRPr="00C912D7">
        <w:rPr>
          <w:rFonts w:asciiTheme="minorHAnsi" w:hAnsiTheme="minorHAnsi" w:cstheme="minorHAnsi"/>
          <w:b/>
          <w:bCs/>
        </w:rPr>
        <w:t>S</w:t>
      </w:r>
      <w:r w:rsidRPr="00C912D7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C912D7">
        <w:rPr>
          <w:rFonts w:asciiTheme="minorHAnsi" w:hAnsiTheme="minorHAnsi" w:cstheme="minorHAnsi"/>
          <w:b/>
          <w:bCs/>
        </w:rPr>
        <w:t>&amp;</w:t>
      </w:r>
      <w:r w:rsidRPr="00C912D7">
        <w:rPr>
          <w:rFonts w:asciiTheme="minorHAnsi" w:hAnsiTheme="minorHAnsi" w:cstheme="minorHAnsi"/>
          <w:b/>
          <w:bCs/>
          <w:spacing w:val="18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13"/>
        </w:rPr>
        <w:t>I</w:t>
      </w:r>
      <w:r w:rsidRPr="00C912D7">
        <w:rPr>
          <w:rFonts w:asciiTheme="minorHAnsi" w:hAnsiTheme="minorHAnsi" w:cstheme="minorHAnsi"/>
          <w:b/>
          <w:bCs/>
          <w:spacing w:val="10"/>
        </w:rPr>
        <w:t>N</w:t>
      </w:r>
      <w:r w:rsidRPr="00C912D7">
        <w:rPr>
          <w:rFonts w:asciiTheme="minorHAnsi" w:hAnsiTheme="minorHAnsi" w:cstheme="minorHAnsi"/>
          <w:b/>
          <w:bCs/>
          <w:spacing w:val="13"/>
        </w:rPr>
        <w:t>TE</w:t>
      </w:r>
      <w:r w:rsidRPr="00C912D7">
        <w:rPr>
          <w:rFonts w:asciiTheme="minorHAnsi" w:hAnsiTheme="minorHAnsi" w:cstheme="minorHAnsi"/>
          <w:b/>
          <w:bCs/>
          <w:spacing w:val="11"/>
        </w:rPr>
        <w:t>R</w:t>
      </w:r>
      <w:r w:rsidRPr="00C912D7">
        <w:rPr>
          <w:rFonts w:asciiTheme="minorHAnsi" w:hAnsiTheme="minorHAnsi" w:cstheme="minorHAnsi"/>
          <w:b/>
          <w:bCs/>
          <w:spacing w:val="13"/>
        </w:rPr>
        <w:t>E</w:t>
      </w:r>
      <w:r w:rsidRPr="00C912D7">
        <w:rPr>
          <w:rFonts w:asciiTheme="minorHAnsi" w:hAnsiTheme="minorHAnsi" w:cstheme="minorHAnsi"/>
          <w:b/>
          <w:bCs/>
          <w:spacing w:val="9"/>
        </w:rPr>
        <w:t>S</w:t>
      </w:r>
      <w:r w:rsidRPr="00C912D7">
        <w:rPr>
          <w:rFonts w:asciiTheme="minorHAnsi" w:hAnsiTheme="minorHAnsi" w:cstheme="minorHAnsi"/>
          <w:b/>
          <w:bCs/>
          <w:spacing w:val="13"/>
        </w:rPr>
        <w:t>T</w:t>
      </w:r>
      <w:r w:rsidRPr="00C912D7">
        <w:rPr>
          <w:rFonts w:asciiTheme="minorHAnsi" w:hAnsiTheme="minorHAnsi" w:cstheme="minorHAnsi"/>
          <w:b/>
          <w:bCs/>
        </w:rPr>
        <w:t>S</w:t>
      </w:r>
    </w:p>
    <w:p w14:paraId="3584E1B0" w14:textId="77777777" w:rsidR="00C1605C" w:rsidRPr="00C912D7" w:rsidRDefault="00C1605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5D2FCFF" w14:textId="77777777" w:rsidR="00C1605C" w:rsidRPr="00C912D7" w:rsidRDefault="00C912D7">
      <w:pPr>
        <w:ind w:right="73"/>
        <w:rPr>
          <w:rFonts w:asciiTheme="minorHAnsi" w:hAnsiTheme="minorHAnsi" w:cstheme="minorHAnsi"/>
        </w:rPr>
      </w:pP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k</w:t>
      </w:r>
      <w:r w:rsidRPr="00C912D7">
        <w:rPr>
          <w:rFonts w:asciiTheme="minorHAnsi" w:hAnsiTheme="minorHAnsi" w:cstheme="minorHAnsi"/>
          <w:spacing w:val="5"/>
        </w:rPr>
        <w:t>ee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4"/>
        </w:rPr>
        <w:t>it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,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4"/>
        </w:rPr>
        <w:t xml:space="preserve"> i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gy</w:t>
      </w:r>
      <w:r w:rsidRPr="00C912D7">
        <w:rPr>
          <w:rFonts w:asciiTheme="minorHAnsi" w:hAnsiTheme="minorHAnsi" w:cstheme="minorHAnsi"/>
        </w:rPr>
        <w:t>m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7"/>
        </w:rPr>
        <w:t>i</w:t>
      </w:r>
      <w:r w:rsidRPr="00C912D7">
        <w:rPr>
          <w:rFonts w:asciiTheme="minorHAnsi" w:hAnsiTheme="minorHAnsi" w:cstheme="minorHAnsi"/>
          <w:spacing w:val="3"/>
        </w:rPr>
        <w:t>mm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6"/>
        </w:rPr>
        <w:t>n</w:t>
      </w:r>
      <w:r w:rsidRPr="00C912D7">
        <w:rPr>
          <w:rFonts w:asciiTheme="minorHAnsi" w:hAnsiTheme="minorHAnsi" w:cstheme="minorHAnsi"/>
        </w:rPr>
        <w:t xml:space="preserve">g </w:t>
      </w:r>
      <w:r w:rsidRPr="00C912D7">
        <w:rPr>
          <w:rFonts w:asciiTheme="minorHAnsi" w:hAnsiTheme="minorHAnsi" w:cstheme="minorHAnsi"/>
          <w:spacing w:val="6"/>
        </w:rPr>
        <w:t>p</w:t>
      </w:r>
      <w:r w:rsidRPr="00C912D7">
        <w:rPr>
          <w:rFonts w:asciiTheme="minorHAnsi" w:hAnsiTheme="minorHAnsi" w:cstheme="minorHAnsi"/>
          <w:spacing w:val="3"/>
        </w:rPr>
        <w:t>o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l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5"/>
          <w:w w:val="99"/>
        </w:rPr>
        <w:t>e</w:t>
      </w:r>
      <w:r w:rsidRPr="00C912D7">
        <w:rPr>
          <w:rFonts w:asciiTheme="minorHAnsi" w:hAnsiTheme="minorHAnsi" w:cstheme="minorHAnsi"/>
          <w:w w:val="99"/>
        </w:rPr>
        <w:t>v</w:t>
      </w:r>
      <w:r w:rsidRPr="00C912D7">
        <w:rPr>
          <w:rFonts w:asciiTheme="minorHAnsi" w:hAnsiTheme="minorHAnsi" w:cstheme="minorHAnsi"/>
          <w:spacing w:val="-30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ng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</w:rPr>
        <w:t xml:space="preserve">.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4"/>
        </w:rPr>
        <w:t>ls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9"/>
        </w:rPr>
        <w:t xml:space="preserve"> 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1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f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7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ro</w:t>
      </w:r>
      <w:r w:rsidRPr="00C912D7">
        <w:rPr>
          <w:rFonts w:asciiTheme="minorHAnsi" w:hAnsiTheme="minorHAnsi" w:cstheme="minorHAnsi"/>
          <w:spacing w:val="2"/>
        </w:rPr>
        <w:t>w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  <w:spacing w:val="3"/>
        </w:rPr>
        <w:t>u</w:t>
      </w:r>
      <w:r w:rsidRPr="00C912D7">
        <w:rPr>
          <w:rFonts w:asciiTheme="minorHAnsi" w:hAnsiTheme="minorHAnsi" w:cstheme="minorHAnsi"/>
        </w:rPr>
        <w:t>b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2"/>
        </w:rPr>
        <w:t>t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</w:rPr>
        <w:t>a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6"/>
        </w:rPr>
        <w:t>u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6"/>
        </w:rPr>
        <w:t>b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f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5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 xml:space="preserve">g 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1"/>
        </w:rPr>
        <w:t>m</w:t>
      </w:r>
      <w:r w:rsidRPr="00C912D7">
        <w:rPr>
          <w:rFonts w:asciiTheme="minorHAnsi" w:hAnsiTheme="minorHAnsi" w:cstheme="minorHAnsi"/>
          <w:spacing w:val="6"/>
        </w:rPr>
        <w:t>p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4"/>
        </w:rPr>
        <w:t>tit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</w:rPr>
        <w:t>.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S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</w:rPr>
        <w:t>e</w:t>
      </w:r>
      <w:r w:rsidRPr="00C912D7">
        <w:rPr>
          <w:rFonts w:asciiTheme="minorHAnsi" w:hAnsiTheme="minorHAnsi" w:cstheme="minorHAnsi"/>
          <w:spacing w:val="5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4"/>
        </w:rPr>
        <w:t>l</w:t>
      </w:r>
      <w:r w:rsidRPr="00C912D7">
        <w:rPr>
          <w:rFonts w:asciiTheme="minorHAnsi" w:hAnsiTheme="minorHAnsi" w:cstheme="minorHAnsi"/>
          <w:spacing w:val="2"/>
        </w:rPr>
        <w:t>s</w:t>
      </w:r>
      <w:r w:rsidRPr="00C912D7">
        <w:rPr>
          <w:rFonts w:asciiTheme="minorHAnsi" w:hAnsiTheme="minorHAnsi" w:cstheme="minorHAnsi"/>
        </w:rPr>
        <w:t>o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f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r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3"/>
        </w:rPr>
        <w:t>a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f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5"/>
        </w:rPr>
        <w:t>c</w:t>
      </w:r>
      <w:r w:rsidRPr="00C912D7">
        <w:rPr>
          <w:rFonts w:asciiTheme="minorHAnsi" w:hAnsiTheme="minorHAnsi" w:cstheme="minorHAnsi"/>
          <w:spacing w:val="4"/>
        </w:rPr>
        <w:t>t</w:t>
      </w:r>
      <w:r w:rsidRPr="00C912D7">
        <w:rPr>
          <w:rFonts w:asciiTheme="minorHAnsi" w:hAnsiTheme="minorHAnsi" w:cstheme="minorHAnsi"/>
          <w:spacing w:val="2"/>
        </w:rPr>
        <w:t>i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a</w:t>
      </w:r>
      <w:r w:rsidRPr="00C912D7">
        <w:rPr>
          <w:rFonts w:asciiTheme="minorHAnsi" w:hAnsiTheme="minorHAnsi" w:cstheme="minorHAnsi"/>
          <w:spacing w:val="1"/>
        </w:rPr>
        <w:t>n</w:t>
      </w:r>
      <w:r w:rsidRPr="00C912D7">
        <w:rPr>
          <w:rFonts w:asciiTheme="minorHAnsi" w:hAnsiTheme="minorHAnsi" w:cstheme="minorHAnsi"/>
        </w:rPr>
        <w:t>d</w:t>
      </w:r>
      <w:r w:rsidRPr="00C912D7">
        <w:rPr>
          <w:rFonts w:asciiTheme="minorHAnsi" w:hAnsiTheme="minorHAnsi" w:cstheme="minorHAnsi"/>
          <w:spacing w:val="8"/>
        </w:rPr>
        <w:t xml:space="preserve"> 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</w:rPr>
        <w:t>s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  <w:spacing w:val="1"/>
        </w:rPr>
        <w:t>v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n</w:t>
      </w:r>
      <w:r w:rsidRPr="00C912D7">
        <w:rPr>
          <w:rFonts w:asciiTheme="minorHAnsi" w:hAnsiTheme="minorHAnsi" w:cstheme="minorHAnsi"/>
          <w:spacing w:val="4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c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4"/>
        </w:rPr>
        <w:t>si</w:t>
      </w:r>
      <w:r w:rsidRPr="00C912D7">
        <w:rPr>
          <w:rFonts w:asciiTheme="minorHAnsi" w:hAnsiTheme="minorHAnsi" w:cstheme="minorHAnsi"/>
          <w:spacing w:val="6"/>
        </w:rPr>
        <w:t>d</w:t>
      </w:r>
      <w:r w:rsidRPr="00C912D7">
        <w:rPr>
          <w:rFonts w:asciiTheme="minorHAnsi" w:hAnsiTheme="minorHAnsi" w:cstheme="minorHAnsi"/>
          <w:spacing w:val="3"/>
        </w:rPr>
        <w:t>e</w:t>
      </w:r>
      <w:r w:rsidRPr="00C912D7">
        <w:rPr>
          <w:rFonts w:asciiTheme="minorHAnsi" w:hAnsiTheme="minorHAnsi" w:cstheme="minorHAnsi"/>
          <w:spacing w:val="5"/>
        </w:rPr>
        <w:t>r</w:t>
      </w:r>
      <w:r w:rsidRPr="00C912D7">
        <w:rPr>
          <w:rFonts w:asciiTheme="minorHAnsi" w:hAnsiTheme="minorHAnsi" w:cstheme="minorHAnsi"/>
          <w:spacing w:val="4"/>
        </w:rPr>
        <w:t>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-1"/>
        </w:rPr>
        <w:t xml:space="preserve"> </w:t>
      </w:r>
      <w:r w:rsidRPr="00C912D7">
        <w:rPr>
          <w:rFonts w:asciiTheme="minorHAnsi" w:hAnsiTheme="minorHAnsi" w:cstheme="minorHAnsi"/>
        </w:rPr>
        <w:t>w</w:t>
      </w:r>
      <w:r w:rsidRPr="00C912D7">
        <w:rPr>
          <w:rFonts w:asciiTheme="minorHAnsi" w:hAnsiTheme="minorHAnsi" w:cstheme="minorHAnsi"/>
          <w:spacing w:val="6"/>
        </w:rPr>
        <w:t>r</w:t>
      </w:r>
      <w:r w:rsidRPr="00C912D7">
        <w:rPr>
          <w:rFonts w:asciiTheme="minorHAnsi" w:hAnsiTheme="minorHAnsi" w:cstheme="minorHAnsi"/>
          <w:spacing w:val="4"/>
        </w:rPr>
        <w:t>iti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g</w:t>
      </w:r>
      <w:r w:rsidRPr="00C912D7">
        <w:rPr>
          <w:rFonts w:asciiTheme="minorHAnsi" w:hAnsiTheme="minorHAnsi" w:cstheme="minorHAnsi"/>
          <w:spacing w:val="2"/>
        </w:rPr>
        <w:t xml:space="preserve"> </w:t>
      </w:r>
      <w:r w:rsidRPr="00C912D7">
        <w:rPr>
          <w:rFonts w:asciiTheme="minorHAnsi" w:hAnsiTheme="minorHAnsi" w:cstheme="minorHAnsi"/>
        </w:rPr>
        <w:t xml:space="preserve">a 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3"/>
        </w:rPr>
        <w:t>v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l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</w:rPr>
        <w:t>f</w:t>
      </w:r>
      <w:r w:rsidRPr="00C912D7">
        <w:rPr>
          <w:rFonts w:asciiTheme="minorHAnsi" w:hAnsiTheme="minorHAnsi" w:cstheme="minorHAnsi"/>
          <w:spacing w:val="6"/>
        </w:rPr>
        <w:t xml:space="preserve"> </w:t>
      </w:r>
      <w:r w:rsidRPr="00C912D7">
        <w:rPr>
          <w:rFonts w:asciiTheme="minorHAnsi" w:hAnsiTheme="minorHAnsi" w:cstheme="minorHAnsi"/>
          <w:spacing w:val="3"/>
        </w:rPr>
        <w:t>h</w:t>
      </w:r>
      <w:r w:rsidRPr="00C912D7">
        <w:rPr>
          <w:rFonts w:asciiTheme="minorHAnsi" w:hAnsiTheme="minorHAnsi" w:cstheme="minorHAnsi"/>
          <w:spacing w:val="5"/>
        </w:rPr>
        <w:t>e</w:t>
      </w:r>
      <w:r w:rsidRPr="00C912D7">
        <w:rPr>
          <w:rFonts w:asciiTheme="minorHAnsi" w:hAnsiTheme="minorHAnsi" w:cstheme="minorHAnsi"/>
        </w:rPr>
        <w:t>r</w:t>
      </w:r>
      <w:r w:rsidRPr="00C912D7">
        <w:rPr>
          <w:rFonts w:asciiTheme="minorHAnsi" w:hAnsiTheme="minorHAnsi" w:cstheme="minorHAnsi"/>
          <w:spacing w:val="3"/>
        </w:rPr>
        <w:t xml:space="preserve"> </w:t>
      </w:r>
      <w:r w:rsidRPr="00C912D7">
        <w:rPr>
          <w:rFonts w:asciiTheme="minorHAnsi" w:hAnsiTheme="minorHAnsi" w:cstheme="minorHAnsi"/>
          <w:spacing w:val="6"/>
        </w:rPr>
        <w:t>o</w:t>
      </w:r>
      <w:r w:rsidRPr="00C912D7">
        <w:rPr>
          <w:rFonts w:asciiTheme="minorHAnsi" w:hAnsiTheme="minorHAnsi" w:cstheme="minorHAnsi"/>
          <w:spacing w:val="2"/>
        </w:rPr>
        <w:t>w</w:t>
      </w:r>
      <w:r w:rsidRPr="00C912D7">
        <w:rPr>
          <w:rFonts w:asciiTheme="minorHAnsi" w:hAnsiTheme="minorHAnsi" w:cstheme="minorHAnsi"/>
          <w:spacing w:val="3"/>
        </w:rPr>
        <w:t>n</w:t>
      </w:r>
      <w:r w:rsidRPr="00C912D7">
        <w:rPr>
          <w:rFonts w:asciiTheme="minorHAnsi" w:hAnsiTheme="minorHAnsi" w:cstheme="minorHAnsi"/>
        </w:rPr>
        <w:t>.</w:t>
      </w:r>
    </w:p>
    <w:p w14:paraId="4A40973B" w14:textId="77777777" w:rsidR="00C1605C" w:rsidRPr="00C912D7" w:rsidRDefault="00C1605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AF68F0C" w14:textId="77777777" w:rsidR="00C1605C" w:rsidRPr="00C912D7" w:rsidRDefault="00C912D7">
      <w:pPr>
        <w:rPr>
          <w:rFonts w:asciiTheme="minorHAnsi" w:hAnsiTheme="minorHAnsi" w:cstheme="minorHAnsi"/>
          <w:b/>
          <w:bCs/>
        </w:rPr>
        <w:sectPr w:rsidR="00C1605C" w:rsidRPr="00C912D7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269" w:space="1016"/>
            <w:col w:w="6975"/>
          </w:cols>
        </w:sectPr>
      </w:pPr>
      <w:r w:rsidRPr="00C912D7">
        <w:rPr>
          <w:rFonts w:asciiTheme="minorHAnsi" w:hAnsiTheme="minorHAnsi" w:cstheme="minorHAnsi"/>
          <w:b/>
          <w:bCs/>
          <w:spacing w:val="9"/>
        </w:rPr>
        <w:t>R</w:t>
      </w:r>
      <w:r w:rsidRPr="00C912D7">
        <w:rPr>
          <w:rFonts w:asciiTheme="minorHAnsi" w:hAnsiTheme="minorHAnsi" w:cstheme="minorHAnsi"/>
          <w:b/>
          <w:bCs/>
          <w:spacing w:val="10"/>
        </w:rPr>
        <w:t>E</w:t>
      </w:r>
      <w:r w:rsidRPr="00C912D7">
        <w:rPr>
          <w:rFonts w:asciiTheme="minorHAnsi" w:hAnsiTheme="minorHAnsi" w:cstheme="minorHAnsi"/>
          <w:b/>
          <w:bCs/>
          <w:spacing w:val="9"/>
        </w:rPr>
        <w:t>F</w:t>
      </w:r>
      <w:r w:rsidRPr="00C912D7">
        <w:rPr>
          <w:rFonts w:asciiTheme="minorHAnsi" w:hAnsiTheme="minorHAnsi" w:cstheme="minorHAnsi"/>
          <w:b/>
          <w:bCs/>
          <w:spacing w:val="10"/>
        </w:rPr>
        <w:t>E</w:t>
      </w:r>
      <w:r w:rsidRPr="00C912D7">
        <w:rPr>
          <w:rFonts w:asciiTheme="minorHAnsi" w:hAnsiTheme="minorHAnsi" w:cstheme="minorHAnsi"/>
          <w:b/>
          <w:bCs/>
          <w:spacing w:val="9"/>
        </w:rPr>
        <w:t>R</w:t>
      </w:r>
      <w:r w:rsidRPr="00C912D7">
        <w:rPr>
          <w:rFonts w:asciiTheme="minorHAnsi" w:hAnsiTheme="minorHAnsi" w:cstheme="minorHAnsi"/>
          <w:b/>
          <w:bCs/>
          <w:spacing w:val="10"/>
        </w:rPr>
        <w:t>EN</w:t>
      </w:r>
      <w:r w:rsidRPr="00C912D7">
        <w:rPr>
          <w:rFonts w:asciiTheme="minorHAnsi" w:hAnsiTheme="minorHAnsi" w:cstheme="minorHAnsi"/>
          <w:b/>
          <w:bCs/>
          <w:spacing w:val="9"/>
        </w:rPr>
        <w:t>C</w:t>
      </w:r>
      <w:r w:rsidRPr="00C912D7">
        <w:rPr>
          <w:rFonts w:asciiTheme="minorHAnsi" w:hAnsiTheme="minorHAnsi" w:cstheme="minorHAnsi"/>
          <w:b/>
          <w:bCs/>
          <w:spacing w:val="10"/>
        </w:rPr>
        <w:t>E</w:t>
      </w:r>
      <w:r w:rsidRPr="00C912D7">
        <w:rPr>
          <w:rFonts w:asciiTheme="minorHAnsi" w:hAnsiTheme="minorHAnsi" w:cstheme="minorHAnsi"/>
          <w:b/>
          <w:bCs/>
        </w:rPr>
        <w:t>S</w:t>
      </w:r>
      <w:r w:rsidRPr="00C912D7">
        <w:rPr>
          <w:rFonts w:asciiTheme="minorHAnsi" w:hAnsiTheme="minorHAnsi" w:cstheme="minorHAnsi"/>
          <w:b/>
          <w:bCs/>
          <w:spacing w:val="8"/>
        </w:rPr>
        <w:t xml:space="preserve"> </w:t>
      </w:r>
      <w:r w:rsidRPr="00C912D7">
        <w:rPr>
          <w:rFonts w:asciiTheme="minorHAnsi" w:hAnsiTheme="minorHAnsi" w:cstheme="minorHAnsi"/>
          <w:b/>
          <w:bCs/>
        </w:rPr>
        <w:t>–</w:t>
      </w:r>
      <w:r w:rsidRPr="00C912D7">
        <w:rPr>
          <w:rFonts w:asciiTheme="minorHAnsi" w:hAnsiTheme="minorHAnsi" w:cstheme="minorHAnsi"/>
          <w:b/>
          <w:bCs/>
          <w:spacing w:val="17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7"/>
        </w:rPr>
        <w:t>A</w:t>
      </w:r>
      <w:r w:rsidRPr="00C912D7">
        <w:rPr>
          <w:rFonts w:asciiTheme="minorHAnsi" w:hAnsiTheme="minorHAnsi" w:cstheme="minorHAnsi"/>
          <w:b/>
          <w:bCs/>
          <w:spacing w:val="8"/>
        </w:rPr>
        <w:t>v</w:t>
      </w:r>
      <w:r w:rsidRPr="00C912D7">
        <w:rPr>
          <w:rFonts w:asciiTheme="minorHAnsi" w:hAnsiTheme="minorHAnsi" w:cstheme="minorHAnsi"/>
          <w:b/>
          <w:bCs/>
          <w:spacing w:val="10"/>
        </w:rPr>
        <w:t>a</w:t>
      </w:r>
      <w:r w:rsidRPr="00C912D7">
        <w:rPr>
          <w:rFonts w:asciiTheme="minorHAnsi" w:hAnsiTheme="minorHAnsi" w:cstheme="minorHAnsi"/>
          <w:b/>
          <w:bCs/>
          <w:spacing w:val="9"/>
        </w:rPr>
        <w:t>il</w:t>
      </w:r>
      <w:r w:rsidRPr="00C912D7">
        <w:rPr>
          <w:rFonts w:asciiTheme="minorHAnsi" w:hAnsiTheme="minorHAnsi" w:cstheme="minorHAnsi"/>
          <w:b/>
          <w:bCs/>
          <w:spacing w:val="10"/>
        </w:rPr>
        <w:t>a</w:t>
      </w:r>
      <w:r w:rsidRPr="00C912D7">
        <w:rPr>
          <w:rFonts w:asciiTheme="minorHAnsi" w:hAnsiTheme="minorHAnsi" w:cstheme="minorHAnsi"/>
          <w:b/>
          <w:bCs/>
          <w:spacing w:val="11"/>
        </w:rPr>
        <w:t>b</w:t>
      </w:r>
      <w:r w:rsidRPr="00C912D7">
        <w:rPr>
          <w:rFonts w:asciiTheme="minorHAnsi" w:hAnsiTheme="minorHAnsi" w:cstheme="minorHAnsi"/>
          <w:b/>
          <w:bCs/>
          <w:spacing w:val="9"/>
        </w:rPr>
        <w:t>l</w:t>
      </w:r>
      <w:r w:rsidRPr="00C912D7">
        <w:rPr>
          <w:rFonts w:asciiTheme="minorHAnsi" w:hAnsiTheme="minorHAnsi" w:cstheme="minorHAnsi"/>
          <w:b/>
          <w:bCs/>
        </w:rPr>
        <w:t>e</w:t>
      </w:r>
      <w:r w:rsidRPr="00C912D7">
        <w:rPr>
          <w:rFonts w:asciiTheme="minorHAnsi" w:hAnsiTheme="minorHAnsi" w:cstheme="minorHAnsi"/>
          <w:b/>
          <w:bCs/>
          <w:spacing w:val="9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11"/>
        </w:rPr>
        <w:t>o</w:t>
      </w:r>
      <w:r w:rsidRPr="00C912D7">
        <w:rPr>
          <w:rFonts w:asciiTheme="minorHAnsi" w:hAnsiTheme="minorHAnsi" w:cstheme="minorHAnsi"/>
          <w:b/>
          <w:bCs/>
        </w:rPr>
        <w:t>n</w:t>
      </w:r>
      <w:r w:rsidRPr="00C912D7">
        <w:rPr>
          <w:rFonts w:asciiTheme="minorHAnsi" w:hAnsiTheme="minorHAnsi" w:cstheme="minorHAnsi"/>
          <w:b/>
          <w:bCs/>
          <w:spacing w:val="16"/>
        </w:rPr>
        <w:t xml:space="preserve"> </w:t>
      </w:r>
      <w:r w:rsidRPr="00C912D7">
        <w:rPr>
          <w:rFonts w:asciiTheme="minorHAnsi" w:hAnsiTheme="minorHAnsi" w:cstheme="minorHAnsi"/>
          <w:b/>
          <w:bCs/>
          <w:spacing w:val="8"/>
        </w:rPr>
        <w:t>r</w:t>
      </w:r>
      <w:r w:rsidRPr="00C912D7">
        <w:rPr>
          <w:rFonts w:asciiTheme="minorHAnsi" w:hAnsiTheme="minorHAnsi" w:cstheme="minorHAnsi"/>
          <w:b/>
          <w:bCs/>
          <w:spacing w:val="10"/>
        </w:rPr>
        <w:t>e</w:t>
      </w:r>
      <w:r w:rsidRPr="00C912D7">
        <w:rPr>
          <w:rFonts w:asciiTheme="minorHAnsi" w:hAnsiTheme="minorHAnsi" w:cstheme="minorHAnsi"/>
          <w:b/>
          <w:bCs/>
          <w:spacing w:val="11"/>
        </w:rPr>
        <w:t>q</w:t>
      </w:r>
      <w:r w:rsidRPr="00C912D7">
        <w:rPr>
          <w:rFonts w:asciiTheme="minorHAnsi" w:hAnsiTheme="minorHAnsi" w:cstheme="minorHAnsi"/>
          <w:b/>
          <w:bCs/>
          <w:spacing w:val="8"/>
        </w:rPr>
        <w:t>u</w:t>
      </w:r>
      <w:r w:rsidRPr="00C912D7">
        <w:rPr>
          <w:rFonts w:asciiTheme="minorHAnsi" w:hAnsiTheme="minorHAnsi" w:cstheme="minorHAnsi"/>
          <w:b/>
          <w:bCs/>
          <w:spacing w:val="10"/>
        </w:rPr>
        <w:t>e</w:t>
      </w:r>
      <w:r w:rsidRPr="00C912D7">
        <w:rPr>
          <w:rFonts w:asciiTheme="minorHAnsi" w:hAnsiTheme="minorHAnsi" w:cstheme="minorHAnsi"/>
          <w:b/>
          <w:bCs/>
          <w:spacing w:val="9"/>
        </w:rPr>
        <w:t>s</w:t>
      </w:r>
      <w:r w:rsidRPr="00C912D7">
        <w:rPr>
          <w:rFonts w:asciiTheme="minorHAnsi" w:hAnsiTheme="minorHAnsi" w:cstheme="minorHAnsi"/>
          <w:b/>
          <w:bCs/>
          <w:spacing w:val="14"/>
        </w:rPr>
        <w:t>t</w:t>
      </w:r>
      <w:r w:rsidRPr="00C912D7">
        <w:rPr>
          <w:rFonts w:asciiTheme="minorHAnsi" w:hAnsiTheme="minorHAnsi" w:cstheme="minorHAnsi"/>
          <w:b/>
          <w:bCs/>
        </w:rPr>
        <w:t>.</w:t>
      </w:r>
    </w:p>
    <w:p w14:paraId="46FAE559" w14:textId="518D9744" w:rsidR="00C1605C" w:rsidRPr="00C912D7" w:rsidRDefault="00C1605C">
      <w:pPr>
        <w:spacing w:line="242" w:lineRule="auto"/>
        <w:ind w:left="104" w:right="68"/>
        <w:rPr>
          <w:rFonts w:asciiTheme="minorHAnsi" w:hAnsiTheme="minorHAnsi" w:cstheme="minorHAnsi"/>
        </w:rPr>
      </w:pPr>
    </w:p>
    <w:sectPr w:rsidR="00C1605C" w:rsidRPr="00C912D7">
      <w:pgSz w:w="11920" w:h="16840"/>
      <w:pgMar w:top="1280" w:right="11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B95883"/>
    <w:multiLevelType w:val="multilevel"/>
    <w:tmpl w:val="B9187E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5C"/>
    <w:rsid w:val="00C1605C"/>
    <w:rsid w:val="00C9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470CC54"/>
  <w15:docId w15:val="{EEB41C93-6265-464D-83A0-3E344221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912D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1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ist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2021-03-22T11:28:00Z</dcterms:created>
  <dcterms:modified xsi:type="dcterms:W3CDTF">2021-03-22T11:31:00Z</dcterms:modified>
</cp:coreProperties>
</file>